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18D" w:rsidRDefault="00341EEC">
      <w:pPr>
        <w:jc w:val="center"/>
        <w:rPr>
          <w:b/>
        </w:rPr>
      </w:pPr>
      <w:r w:rsidRPr="00341EEC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10.15pt;margin-top:1.85pt;width:53.35pt;height:61.2pt;z-index:251657728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" stroked="f">
            <v:fill opacity="0"/>
            <v:textbox inset="0,0,0,0">
              <w:txbxContent>
                <w:p w:rsidR="009A1CF7" w:rsidRDefault="001F1AC7" w:rsidP="003B62CF">
                  <w:pPr>
                    <w:ind w:left="142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495300" cy="685800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lum bright="-18000" contrast="72000"/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6858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8618D" w:rsidRDefault="0038618D">
      <w:pPr>
        <w:jc w:val="center"/>
        <w:rPr>
          <w:b/>
        </w:rPr>
      </w:pPr>
    </w:p>
    <w:p w:rsidR="0038618D" w:rsidRDefault="0038618D">
      <w:pPr>
        <w:jc w:val="center"/>
        <w:rPr>
          <w:b/>
        </w:rPr>
      </w:pPr>
    </w:p>
    <w:p w:rsidR="0038618D" w:rsidRDefault="0038618D">
      <w:pPr>
        <w:jc w:val="center"/>
        <w:rPr>
          <w:b/>
        </w:rPr>
      </w:pPr>
    </w:p>
    <w:p w:rsidR="0038618D" w:rsidRDefault="0038618D">
      <w:pPr>
        <w:jc w:val="center"/>
        <w:rPr>
          <w:b/>
        </w:rPr>
      </w:pPr>
    </w:p>
    <w:p w:rsidR="007B7E4F" w:rsidRDefault="007B7E4F" w:rsidP="007B7E4F">
      <w:pPr>
        <w:pStyle w:val="aa"/>
        <w:ind w:left="-540" w:firstLine="540"/>
        <w:jc w:val="center"/>
        <w:rPr>
          <w:b/>
          <w:bCs/>
          <w:sz w:val="22"/>
          <w:szCs w:val="22"/>
        </w:rPr>
      </w:pPr>
    </w:p>
    <w:p w:rsidR="007B7E4F" w:rsidRDefault="007B7E4F" w:rsidP="003B62CF">
      <w:pPr>
        <w:pStyle w:val="aa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АДМИНИСТРАЦИЯ МУНИЦИПАЛЬНОГО ОБРАЗОВАНИЯ «ГЛАЗОВСКИЙ РАЙОН»</w:t>
      </w:r>
    </w:p>
    <w:p w:rsidR="007B7E4F" w:rsidRDefault="007B7E4F" w:rsidP="003B62CF">
      <w:pPr>
        <w:pStyle w:val="aa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«ГЛАЗ ЁРОС» МУНИЦИПАЛ КЫЛДЫТЭТЛЭН АДМИНИСТРАЦИЕЗ</w:t>
      </w:r>
    </w:p>
    <w:p w:rsidR="005C3C12" w:rsidRDefault="005C3C12" w:rsidP="003B62CF">
      <w:pPr>
        <w:pStyle w:val="aa"/>
        <w:ind w:firstLine="0"/>
        <w:jc w:val="center"/>
        <w:rPr>
          <w:b/>
          <w:bCs/>
          <w:sz w:val="20"/>
        </w:rPr>
      </w:pPr>
    </w:p>
    <w:p w:rsidR="005C3C12" w:rsidRDefault="007B7E4F" w:rsidP="003B62CF">
      <w:pPr>
        <w:pStyle w:val="aa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(АДМИНИСТРАЦИЯ ГЛАЗОВСКОГО РАЙОНА)</w:t>
      </w:r>
    </w:p>
    <w:p w:rsidR="007B7E4F" w:rsidRPr="005C3C12" w:rsidRDefault="007B7E4F" w:rsidP="003B62CF">
      <w:pPr>
        <w:pStyle w:val="aa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(ГЛАЗ ЁРОСЛЭН АДМИНИСТРАЦИЕЗ)</w:t>
      </w:r>
    </w:p>
    <w:p w:rsidR="0038618D" w:rsidRDefault="0038618D" w:rsidP="003B62CF">
      <w:bookmarkStart w:id="0" w:name="_GoBack"/>
      <w:bookmarkEnd w:id="0"/>
    </w:p>
    <w:p w:rsidR="0038618D" w:rsidRDefault="0038618D" w:rsidP="003B62CF">
      <w:pPr>
        <w:pStyle w:val="3"/>
        <w:tabs>
          <w:tab w:val="left" w:pos="0"/>
        </w:tabs>
        <w:jc w:val="center"/>
        <w:rPr>
          <w:spacing w:val="-20"/>
          <w:sz w:val="32"/>
          <w:szCs w:val="28"/>
        </w:rPr>
      </w:pPr>
      <w:r w:rsidRPr="006F47E7">
        <w:rPr>
          <w:spacing w:val="-20"/>
          <w:sz w:val="32"/>
          <w:szCs w:val="28"/>
        </w:rPr>
        <w:t>ПОСТАНОВЛЕНИЕ</w:t>
      </w:r>
    </w:p>
    <w:p w:rsidR="00BA72F3" w:rsidRPr="00117FA8" w:rsidRDefault="00BA72F3" w:rsidP="00BA72F3">
      <w:pPr>
        <w:jc w:val="right"/>
        <w:rPr>
          <w:b/>
          <w:sz w:val="24"/>
          <w:szCs w:val="24"/>
        </w:rPr>
      </w:pPr>
      <w:r w:rsidRPr="00117FA8">
        <w:rPr>
          <w:b/>
          <w:sz w:val="24"/>
          <w:szCs w:val="24"/>
        </w:rPr>
        <w:t>ПРОЕКТ</w:t>
      </w:r>
    </w:p>
    <w:p w:rsidR="008B087D" w:rsidRPr="00442300" w:rsidRDefault="00BA72F3" w:rsidP="008B087D">
      <w:pPr>
        <w:numPr>
          <w:ilvl w:val="0"/>
          <w:numId w:val="1"/>
        </w:numPr>
        <w:shd w:val="clear" w:color="auto" w:fill="FFFFFF"/>
        <w:tabs>
          <w:tab w:val="left" w:pos="9010"/>
        </w:tabs>
        <w:spacing w:before="264"/>
        <w:ind w:left="19"/>
        <w:rPr>
          <w:sz w:val="24"/>
          <w:szCs w:val="24"/>
        </w:rPr>
      </w:pPr>
      <w:r>
        <w:rPr>
          <w:b/>
          <w:bCs/>
          <w:color w:val="000000"/>
          <w:spacing w:val="-5"/>
          <w:sz w:val="24"/>
          <w:szCs w:val="24"/>
        </w:rPr>
        <w:t>________</w:t>
      </w:r>
      <w:r w:rsidR="003F07B9">
        <w:rPr>
          <w:b/>
          <w:bCs/>
          <w:color w:val="000000"/>
          <w:spacing w:val="-5"/>
          <w:sz w:val="24"/>
          <w:szCs w:val="24"/>
        </w:rPr>
        <w:t xml:space="preserve"> 2017</w:t>
      </w:r>
      <w:r w:rsidR="008B087D" w:rsidRPr="00442300">
        <w:rPr>
          <w:b/>
          <w:bCs/>
          <w:color w:val="000000"/>
          <w:spacing w:val="-5"/>
          <w:sz w:val="24"/>
          <w:szCs w:val="24"/>
        </w:rPr>
        <w:t xml:space="preserve"> года</w:t>
      </w:r>
      <w:r w:rsidR="008B087D">
        <w:rPr>
          <w:b/>
          <w:bCs/>
          <w:color w:val="000000"/>
          <w:sz w:val="24"/>
          <w:szCs w:val="24"/>
        </w:rPr>
        <w:t xml:space="preserve">                                                                                           </w:t>
      </w:r>
      <w:r w:rsidR="000541B1">
        <w:rPr>
          <w:b/>
          <w:bCs/>
          <w:color w:val="000000"/>
          <w:sz w:val="24"/>
          <w:szCs w:val="24"/>
        </w:rPr>
        <w:t xml:space="preserve">                 </w:t>
      </w:r>
      <w:r w:rsidR="008B087D" w:rsidRPr="00442300">
        <w:rPr>
          <w:b/>
          <w:bCs/>
          <w:color w:val="000000"/>
          <w:spacing w:val="-5"/>
          <w:sz w:val="24"/>
          <w:szCs w:val="24"/>
        </w:rPr>
        <w:t xml:space="preserve">№ </w:t>
      </w:r>
      <w:r w:rsidR="00D12396">
        <w:rPr>
          <w:b/>
          <w:bCs/>
          <w:color w:val="000000"/>
          <w:spacing w:val="-5"/>
          <w:sz w:val="24"/>
          <w:szCs w:val="24"/>
        </w:rPr>
        <w:t>______</w:t>
      </w:r>
    </w:p>
    <w:p w:rsidR="008B087D" w:rsidRPr="00442300" w:rsidRDefault="008B087D" w:rsidP="000816D2">
      <w:pPr>
        <w:shd w:val="clear" w:color="auto" w:fill="FFFFFF"/>
        <w:jc w:val="center"/>
        <w:rPr>
          <w:sz w:val="24"/>
          <w:szCs w:val="24"/>
        </w:rPr>
      </w:pPr>
      <w:r w:rsidRPr="00442300">
        <w:rPr>
          <w:b/>
          <w:bCs/>
          <w:color w:val="000000"/>
          <w:spacing w:val="-4"/>
          <w:sz w:val="24"/>
          <w:szCs w:val="24"/>
        </w:rPr>
        <w:t>город Глазов</w:t>
      </w:r>
    </w:p>
    <w:p w:rsidR="008B087D" w:rsidRDefault="008B087D" w:rsidP="008B087D">
      <w:pPr>
        <w:shd w:val="clear" w:color="auto" w:fill="FFFFFF"/>
        <w:rPr>
          <w:b/>
          <w:bCs/>
          <w:color w:val="000000"/>
          <w:spacing w:val="-3"/>
          <w:sz w:val="24"/>
          <w:szCs w:val="24"/>
        </w:rPr>
      </w:pPr>
    </w:p>
    <w:p w:rsidR="00511E98" w:rsidRDefault="00511E98" w:rsidP="008B087D">
      <w:pPr>
        <w:shd w:val="clear" w:color="auto" w:fill="FFFFFF"/>
        <w:rPr>
          <w:b/>
          <w:bCs/>
          <w:color w:val="000000"/>
          <w:spacing w:val="-3"/>
          <w:sz w:val="24"/>
          <w:szCs w:val="24"/>
        </w:rPr>
      </w:pPr>
    </w:p>
    <w:p w:rsidR="00B1258C" w:rsidRDefault="00B1258C" w:rsidP="001D53F4">
      <w:pPr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8B087D" w:rsidRPr="00ED3AD0">
        <w:rPr>
          <w:b/>
          <w:bCs/>
          <w:sz w:val="24"/>
          <w:szCs w:val="24"/>
        </w:rPr>
        <w:t xml:space="preserve">О </w:t>
      </w:r>
      <w:r w:rsidR="00A241D1" w:rsidRPr="00ED3AD0">
        <w:rPr>
          <w:b/>
          <w:bCs/>
          <w:sz w:val="24"/>
          <w:szCs w:val="24"/>
        </w:rPr>
        <w:t xml:space="preserve">внесении изменений в </w:t>
      </w:r>
      <w:r>
        <w:rPr>
          <w:b/>
          <w:bCs/>
          <w:sz w:val="24"/>
          <w:szCs w:val="24"/>
        </w:rPr>
        <w:t>постановление</w:t>
      </w:r>
    </w:p>
    <w:p w:rsidR="00B1258C" w:rsidRDefault="00B1258C" w:rsidP="00A76BE9">
      <w:pPr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Администрации</w:t>
      </w:r>
      <w:r w:rsidR="001D53F4" w:rsidRPr="00ED3AD0">
        <w:rPr>
          <w:b/>
          <w:bCs/>
          <w:sz w:val="24"/>
          <w:szCs w:val="24"/>
        </w:rPr>
        <w:t xml:space="preserve"> </w:t>
      </w:r>
      <w:r w:rsidR="00A76BE9" w:rsidRPr="00A76BE9">
        <w:rPr>
          <w:b/>
          <w:bCs/>
          <w:sz w:val="24"/>
          <w:szCs w:val="24"/>
        </w:rPr>
        <w:t xml:space="preserve">муниципального образования </w:t>
      </w:r>
    </w:p>
    <w:p w:rsidR="00B1258C" w:rsidRDefault="00A76BE9" w:rsidP="00A76BE9">
      <w:pPr>
        <w:shd w:val="clear" w:color="auto" w:fill="FFFFFF"/>
        <w:rPr>
          <w:b/>
          <w:bCs/>
          <w:sz w:val="24"/>
          <w:szCs w:val="24"/>
        </w:rPr>
      </w:pPr>
      <w:r w:rsidRPr="00A76BE9">
        <w:rPr>
          <w:b/>
          <w:bCs/>
          <w:sz w:val="24"/>
          <w:szCs w:val="24"/>
        </w:rPr>
        <w:t xml:space="preserve">«Глазовский район» </w:t>
      </w:r>
      <w:r w:rsidR="00B1258C">
        <w:rPr>
          <w:b/>
          <w:bCs/>
          <w:sz w:val="24"/>
          <w:szCs w:val="24"/>
        </w:rPr>
        <w:t xml:space="preserve">от </w:t>
      </w:r>
      <w:r w:rsidR="003B2041">
        <w:rPr>
          <w:b/>
          <w:bCs/>
          <w:sz w:val="24"/>
          <w:szCs w:val="24"/>
        </w:rPr>
        <w:t>21.03. 2017 №49</w:t>
      </w:r>
    </w:p>
    <w:p w:rsidR="00621AD8" w:rsidRDefault="00B1258C" w:rsidP="00A76BE9">
      <w:pPr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«Об утверждении муниципальной программы </w:t>
      </w:r>
    </w:p>
    <w:p w:rsidR="00B1258C" w:rsidRDefault="00621AD8" w:rsidP="00A76BE9">
      <w:pPr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</w:t>
      </w:r>
      <w:r w:rsidR="00B1258C">
        <w:rPr>
          <w:b/>
          <w:bCs/>
          <w:sz w:val="24"/>
          <w:szCs w:val="24"/>
        </w:rPr>
        <w:t>униципального</w:t>
      </w:r>
      <w:r>
        <w:rPr>
          <w:b/>
          <w:bCs/>
          <w:sz w:val="24"/>
          <w:szCs w:val="24"/>
        </w:rPr>
        <w:t xml:space="preserve"> </w:t>
      </w:r>
      <w:r w:rsidR="00B1258C">
        <w:rPr>
          <w:b/>
          <w:bCs/>
          <w:sz w:val="24"/>
          <w:szCs w:val="24"/>
        </w:rPr>
        <w:t xml:space="preserve"> образования «Глазовский район» </w:t>
      </w:r>
    </w:p>
    <w:p w:rsidR="00B1258C" w:rsidRDefault="00A76BE9" w:rsidP="00A76BE9">
      <w:pPr>
        <w:shd w:val="clear" w:color="auto" w:fill="FFFFFF"/>
        <w:rPr>
          <w:b/>
          <w:bCs/>
          <w:sz w:val="24"/>
          <w:szCs w:val="24"/>
        </w:rPr>
      </w:pPr>
      <w:r w:rsidRPr="00A76BE9">
        <w:rPr>
          <w:b/>
          <w:bCs/>
          <w:sz w:val="24"/>
          <w:szCs w:val="24"/>
        </w:rPr>
        <w:t>«Муниципальное управление» на 2015-2020 годы</w:t>
      </w:r>
      <w:r w:rsidR="00B1258C">
        <w:rPr>
          <w:b/>
          <w:bCs/>
          <w:sz w:val="24"/>
          <w:szCs w:val="24"/>
        </w:rPr>
        <w:t>»</w:t>
      </w:r>
    </w:p>
    <w:p w:rsidR="00B1258C" w:rsidRDefault="00B1258C" w:rsidP="00A76BE9">
      <w:pPr>
        <w:shd w:val="clear" w:color="auto" w:fill="FFFFFF"/>
        <w:rPr>
          <w:b/>
          <w:bCs/>
          <w:sz w:val="24"/>
          <w:szCs w:val="24"/>
        </w:rPr>
      </w:pPr>
    </w:p>
    <w:p w:rsidR="008F7A47" w:rsidRDefault="008F7A47" w:rsidP="008F7A47">
      <w:pPr>
        <w:pStyle w:val="Default"/>
        <w:ind w:firstLine="720"/>
        <w:jc w:val="both"/>
        <w:rPr>
          <w:b/>
          <w:bCs/>
        </w:rPr>
      </w:pPr>
      <w:r>
        <w:t xml:space="preserve">В соответствии с </w:t>
      </w:r>
      <w:r w:rsidR="003F07B9">
        <w:t>Постановление Правительства Удмурсткой Республики от 27.03.2017 № 93 «О внесении изменений в постановление Правительства Удмуртской Республики от 28.05.2013 №226 «Об утверждении государственной программы Удмуртской Республики «Развитие системы государственной регистрации актов гражданского состояния в Удмурсткой Республике»</w:t>
      </w:r>
      <w:r>
        <w:rPr>
          <w:bCs/>
          <w:szCs w:val="23"/>
        </w:rPr>
        <w:t xml:space="preserve"> </w:t>
      </w:r>
      <w:r>
        <w:rPr>
          <w:b/>
          <w:bCs/>
        </w:rPr>
        <w:t>Администрация муниципального образования «Глазовский район» П</w:t>
      </w:r>
      <w:r>
        <w:rPr>
          <w:b/>
          <w:bCs/>
        </w:rPr>
        <w:t>О</w:t>
      </w:r>
      <w:r>
        <w:rPr>
          <w:b/>
          <w:bCs/>
        </w:rPr>
        <w:t>СТАНОВЛЯЕТ:</w:t>
      </w:r>
    </w:p>
    <w:p w:rsidR="008B087D" w:rsidRPr="008B087D" w:rsidRDefault="008B087D" w:rsidP="008B087D">
      <w:pPr>
        <w:shd w:val="clear" w:color="auto" w:fill="FFFFFF"/>
        <w:ind w:firstLine="720"/>
        <w:jc w:val="both"/>
        <w:rPr>
          <w:b/>
          <w:bCs/>
          <w:color w:val="000000"/>
          <w:sz w:val="24"/>
          <w:szCs w:val="24"/>
        </w:rPr>
      </w:pPr>
    </w:p>
    <w:p w:rsidR="003B2041" w:rsidRPr="003B2041" w:rsidRDefault="000B6EB3" w:rsidP="003B2041">
      <w:pPr>
        <w:shd w:val="clear" w:color="auto" w:fill="FFFFFF"/>
        <w:ind w:firstLine="720"/>
        <w:jc w:val="both"/>
        <w:rPr>
          <w:sz w:val="24"/>
          <w:szCs w:val="24"/>
        </w:rPr>
      </w:pPr>
      <w:r w:rsidRPr="003B2041">
        <w:rPr>
          <w:sz w:val="24"/>
          <w:szCs w:val="24"/>
        </w:rPr>
        <w:t xml:space="preserve">1. Внести </w:t>
      </w:r>
      <w:r w:rsidR="00925713" w:rsidRPr="003B2041">
        <w:rPr>
          <w:sz w:val="24"/>
          <w:szCs w:val="24"/>
        </w:rPr>
        <w:t xml:space="preserve">изменения </w:t>
      </w:r>
      <w:r w:rsidRPr="003B2041">
        <w:rPr>
          <w:sz w:val="24"/>
          <w:szCs w:val="24"/>
        </w:rPr>
        <w:t xml:space="preserve">в </w:t>
      </w:r>
      <w:r w:rsidRPr="003B2041">
        <w:rPr>
          <w:bCs/>
          <w:sz w:val="24"/>
          <w:szCs w:val="24"/>
        </w:rPr>
        <w:t>муниципальн</w:t>
      </w:r>
      <w:r w:rsidR="00ED3AD0" w:rsidRPr="003B2041">
        <w:rPr>
          <w:bCs/>
          <w:sz w:val="24"/>
          <w:szCs w:val="24"/>
        </w:rPr>
        <w:t>ую программу</w:t>
      </w:r>
      <w:r w:rsidRPr="003B2041">
        <w:rPr>
          <w:bCs/>
          <w:sz w:val="24"/>
          <w:szCs w:val="24"/>
        </w:rPr>
        <w:t xml:space="preserve"> </w:t>
      </w:r>
      <w:r w:rsidR="00A76BE9" w:rsidRPr="003B2041">
        <w:rPr>
          <w:bCs/>
          <w:sz w:val="24"/>
          <w:szCs w:val="24"/>
        </w:rPr>
        <w:t xml:space="preserve">муниципального образования «Глазовский район» </w:t>
      </w:r>
      <w:r w:rsidRPr="003B2041">
        <w:rPr>
          <w:bCs/>
          <w:sz w:val="24"/>
          <w:szCs w:val="24"/>
        </w:rPr>
        <w:t>«</w:t>
      </w:r>
      <w:r w:rsidR="00A76BE9" w:rsidRPr="003B2041">
        <w:rPr>
          <w:bCs/>
          <w:sz w:val="24"/>
          <w:szCs w:val="24"/>
        </w:rPr>
        <w:t>Муниципальное</w:t>
      </w:r>
      <w:r w:rsidRPr="003B2041">
        <w:rPr>
          <w:bCs/>
          <w:sz w:val="24"/>
          <w:szCs w:val="24"/>
        </w:rPr>
        <w:t xml:space="preserve"> управлени</w:t>
      </w:r>
      <w:r w:rsidR="00A76BE9" w:rsidRPr="003B2041">
        <w:rPr>
          <w:bCs/>
          <w:sz w:val="24"/>
          <w:szCs w:val="24"/>
        </w:rPr>
        <w:t>е»</w:t>
      </w:r>
      <w:r w:rsidRPr="003B2041">
        <w:rPr>
          <w:bCs/>
          <w:sz w:val="24"/>
          <w:szCs w:val="24"/>
        </w:rPr>
        <w:t xml:space="preserve"> на 2015-2020 годы</w:t>
      </w:r>
      <w:r w:rsidR="00621AD8" w:rsidRPr="003B2041">
        <w:rPr>
          <w:bCs/>
          <w:sz w:val="24"/>
          <w:szCs w:val="24"/>
        </w:rPr>
        <w:t>»</w:t>
      </w:r>
      <w:r w:rsidRPr="003B2041">
        <w:rPr>
          <w:bCs/>
          <w:sz w:val="24"/>
          <w:szCs w:val="24"/>
        </w:rPr>
        <w:t xml:space="preserve">, утвержденную постановлением Администрации муниципального образования «Глазовский район» от </w:t>
      </w:r>
      <w:r w:rsidR="003B2041" w:rsidRPr="003B2041">
        <w:rPr>
          <w:bCs/>
          <w:sz w:val="24"/>
          <w:szCs w:val="24"/>
        </w:rPr>
        <w:t xml:space="preserve">21.03.2017 № 49 </w:t>
      </w:r>
      <w:r w:rsidR="00544F0F" w:rsidRPr="003B2041">
        <w:rPr>
          <w:bCs/>
          <w:sz w:val="24"/>
          <w:szCs w:val="24"/>
        </w:rPr>
        <w:t xml:space="preserve">«Об утверждении </w:t>
      </w:r>
      <w:r w:rsidR="00621AD8" w:rsidRPr="003B2041">
        <w:rPr>
          <w:bCs/>
          <w:sz w:val="24"/>
          <w:szCs w:val="24"/>
        </w:rPr>
        <w:t>м</w:t>
      </w:r>
      <w:r w:rsidR="00544F0F" w:rsidRPr="003B2041">
        <w:rPr>
          <w:bCs/>
          <w:sz w:val="24"/>
          <w:szCs w:val="24"/>
        </w:rPr>
        <w:t>униципальн</w:t>
      </w:r>
      <w:r w:rsidR="00621AD8" w:rsidRPr="003B2041">
        <w:rPr>
          <w:bCs/>
          <w:sz w:val="24"/>
          <w:szCs w:val="24"/>
        </w:rPr>
        <w:t>ой</w:t>
      </w:r>
      <w:r w:rsidR="00544F0F" w:rsidRPr="003B2041">
        <w:rPr>
          <w:bCs/>
          <w:sz w:val="24"/>
          <w:szCs w:val="24"/>
        </w:rPr>
        <w:t xml:space="preserve"> программ</w:t>
      </w:r>
      <w:r w:rsidR="00621AD8" w:rsidRPr="003B2041">
        <w:rPr>
          <w:bCs/>
          <w:sz w:val="24"/>
          <w:szCs w:val="24"/>
        </w:rPr>
        <w:t>ы</w:t>
      </w:r>
      <w:r w:rsidR="00544F0F" w:rsidRPr="003B2041">
        <w:rPr>
          <w:bCs/>
          <w:sz w:val="24"/>
          <w:szCs w:val="24"/>
        </w:rPr>
        <w:t xml:space="preserve"> муниципального образования «Глазовский район» </w:t>
      </w:r>
      <w:r w:rsidR="00621AD8" w:rsidRPr="003B2041">
        <w:rPr>
          <w:bCs/>
          <w:sz w:val="24"/>
          <w:szCs w:val="24"/>
        </w:rPr>
        <w:t xml:space="preserve">«Муниципальное управление </w:t>
      </w:r>
      <w:r w:rsidR="00544F0F" w:rsidRPr="003B2041">
        <w:rPr>
          <w:bCs/>
          <w:sz w:val="24"/>
          <w:szCs w:val="24"/>
        </w:rPr>
        <w:t>на 2015-2020 годы»</w:t>
      </w:r>
      <w:r w:rsidR="00925713" w:rsidRPr="003B2041">
        <w:rPr>
          <w:bCs/>
          <w:sz w:val="24"/>
          <w:szCs w:val="24"/>
        </w:rPr>
        <w:t xml:space="preserve">, </w:t>
      </w:r>
      <w:r w:rsidR="003B2041" w:rsidRPr="003B2041">
        <w:rPr>
          <w:sz w:val="24"/>
          <w:szCs w:val="24"/>
        </w:rPr>
        <w:t>следующие изменения:</w:t>
      </w:r>
    </w:p>
    <w:p w:rsidR="003F07B9" w:rsidRPr="003B2041" w:rsidRDefault="005E1CF8" w:rsidP="003B2041">
      <w:pPr>
        <w:spacing w:after="200" w:line="276" w:lineRule="auto"/>
        <w:ind w:firstLine="720"/>
        <w:contextualSpacing/>
        <w:jc w:val="both"/>
        <w:rPr>
          <w:bCs/>
          <w:sz w:val="24"/>
          <w:szCs w:val="24"/>
        </w:rPr>
      </w:pPr>
      <w:r w:rsidRPr="003B2041">
        <w:rPr>
          <w:sz w:val="24"/>
          <w:szCs w:val="24"/>
        </w:rPr>
        <w:t xml:space="preserve"> </w:t>
      </w:r>
      <w:r w:rsidR="003F07B9" w:rsidRPr="003B2041">
        <w:rPr>
          <w:sz w:val="24"/>
          <w:szCs w:val="24"/>
          <w:lang w:eastAsia="en-US"/>
        </w:rPr>
        <w:t>Приложени</w:t>
      </w:r>
      <w:r w:rsidR="003B2041">
        <w:rPr>
          <w:sz w:val="24"/>
          <w:szCs w:val="24"/>
          <w:lang w:eastAsia="en-US"/>
        </w:rPr>
        <w:t>е</w:t>
      </w:r>
      <w:r w:rsidR="00326EEF" w:rsidRPr="003B2041">
        <w:rPr>
          <w:sz w:val="24"/>
          <w:szCs w:val="24"/>
          <w:lang w:eastAsia="en-US"/>
        </w:rPr>
        <w:t xml:space="preserve"> 1</w:t>
      </w:r>
      <w:r w:rsidR="003F07B9" w:rsidRPr="003B2041">
        <w:rPr>
          <w:sz w:val="24"/>
          <w:szCs w:val="24"/>
          <w:lang w:eastAsia="en-US"/>
        </w:rPr>
        <w:t xml:space="preserve">  «</w:t>
      </w:r>
      <w:r w:rsidRPr="003B2041">
        <w:rPr>
          <w:sz w:val="24"/>
          <w:szCs w:val="24"/>
          <w:lang w:eastAsia="en-US"/>
        </w:rPr>
        <w:t>Сведения о составе и значениях целевых показателей (индикаторов)</w:t>
      </w:r>
      <w:r w:rsidR="003F07B9" w:rsidRPr="003B2041">
        <w:rPr>
          <w:sz w:val="24"/>
          <w:szCs w:val="24"/>
          <w:lang w:eastAsia="en-US"/>
        </w:rPr>
        <w:t xml:space="preserve"> муниципальной программы «Муниципальное управление</w:t>
      </w:r>
      <w:r w:rsidR="003B2041" w:rsidRPr="003B2041">
        <w:rPr>
          <w:sz w:val="24"/>
          <w:szCs w:val="24"/>
          <w:lang w:eastAsia="en-US"/>
        </w:rPr>
        <w:t xml:space="preserve"> </w:t>
      </w:r>
      <w:r w:rsidR="003B2041" w:rsidRPr="003B2041">
        <w:rPr>
          <w:bCs/>
          <w:sz w:val="24"/>
          <w:szCs w:val="24"/>
        </w:rPr>
        <w:t>на 2015-2020 годы»</w:t>
      </w:r>
      <w:r w:rsidR="003F07B9" w:rsidRPr="003B2041">
        <w:rPr>
          <w:sz w:val="24"/>
          <w:szCs w:val="24"/>
          <w:lang w:eastAsia="en-US"/>
        </w:rPr>
        <w:t>»</w:t>
      </w:r>
      <w:r w:rsidR="003F07B9" w:rsidRPr="003B2041">
        <w:rPr>
          <w:bCs/>
          <w:sz w:val="24"/>
          <w:szCs w:val="24"/>
        </w:rPr>
        <w:t xml:space="preserve"> Подпрограммы</w:t>
      </w:r>
      <w:r w:rsidR="003F07B9" w:rsidRPr="003B2041">
        <w:rPr>
          <w:sz w:val="24"/>
          <w:szCs w:val="24"/>
        </w:rPr>
        <w:t xml:space="preserve">  </w:t>
      </w:r>
      <w:r w:rsidRPr="003B2041">
        <w:rPr>
          <w:sz w:val="24"/>
          <w:szCs w:val="24"/>
        </w:rPr>
        <w:t>«</w:t>
      </w:r>
      <w:r w:rsidRPr="003B2041">
        <w:rPr>
          <w:bCs/>
          <w:sz w:val="24"/>
          <w:szCs w:val="24"/>
        </w:rPr>
        <w:t>Государственная регистрация актов гражданского состояния (выполнение переданных полномочий)»</w:t>
      </w:r>
      <w:r w:rsidR="00326EEF" w:rsidRPr="003B2041">
        <w:rPr>
          <w:bCs/>
          <w:sz w:val="24"/>
          <w:szCs w:val="24"/>
        </w:rPr>
        <w:t xml:space="preserve"> (9.6</w:t>
      </w:r>
      <w:r w:rsidR="003F07B9" w:rsidRPr="003B2041">
        <w:rPr>
          <w:bCs/>
          <w:sz w:val="24"/>
          <w:szCs w:val="24"/>
        </w:rPr>
        <w:t>.)</w:t>
      </w:r>
      <w:r w:rsidRPr="003B2041">
        <w:rPr>
          <w:bCs/>
          <w:sz w:val="24"/>
          <w:szCs w:val="24"/>
        </w:rPr>
        <w:t xml:space="preserve"> </w:t>
      </w:r>
      <w:r w:rsidR="00B1258C" w:rsidRPr="003B2041">
        <w:rPr>
          <w:bCs/>
          <w:sz w:val="24"/>
          <w:szCs w:val="24"/>
        </w:rPr>
        <w:t>изложить в следующей редакции (</w:t>
      </w:r>
      <w:r w:rsidR="003B2041" w:rsidRPr="003B2041">
        <w:rPr>
          <w:bCs/>
          <w:sz w:val="24"/>
          <w:szCs w:val="24"/>
        </w:rPr>
        <w:t>прилагается</w:t>
      </w:r>
      <w:r w:rsidR="00B1258C" w:rsidRPr="003B2041">
        <w:rPr>
          <w:bCs/>
          <w:sz w:val="24"/>
          <w:szCs w:val="24"/>
        </w:rPr>
        <w:t>)</w:t>
      </w:r>
      <w:r w:rsidR="003B2041" w:rsidRPr="003B2041">
        <w:rPr>
          <w:bCs/>
          <w:sz w:val="24"/>
          <w:szCs w:val="24"/>
        </w:rPr>
        <w:t>.</w:t>
      </w:r>
    </w:p>
    <w:p w:rsidR="00925713" w:rsidRPr="003B2041" w:rsidRDefault="00925713" w:rsidP="00925713">
      <w:pPr>
        <w:shd w:val="clear" w:color="auto" w:fill="FFFFFF"/>
        <w:tabs>
          <w:tab w:val="left" w:pos="709"/>
        </w:tabs>
        <w:jc w:val="both"/>
        <w:rPr>
          <w:sz w:val="24"/>
          <w:szCs w:val="24"/>
        </w:rPr>
      </w:pPr>
      <w:r w:rsidRPr="003B2041">
        <w:rPr>
          <w:color w:val="000000"/>
          <w:sz w:val="24"/>
          <w:szCs w:val="24"/>
        </w:rPr>
        <w:tab/>
      </w:r>
      <w:r w:rsidRPr="003B2041">
        <w:rPr>
          <w:sz w:val="24"/>
          <w:szCs w:val="24"/>
        </w:rPr>
        <w:t>2. Отделу экономики и имущественных отношений Администрации муниципального образования «Глазовский район» разместить настоящее постановление на официальном портале муниципального образования «Глазовский район».</w:t>
      </w:r>
    </w:p>
    <w:p w:rsidR="00925713" w:rsidRPr="003B2041" w:rsidRDefault="00925713" w:rsidP="00925713">
      <w:pPr>
        <w:shd w:val="clear" w:color="auto" w:fill="FFFFFF"/>
        <w:tabs>
          <w:tab w:val="left" w:pos="709"/>
        </w:tabs>
        <w:jc w:val="both"/>
        <w:rPr>
          <w:sz w:val="24"/>
          <w:szCs w:val="24"/>
        </w:rPr>
      </w:pPr>
      <w:r w:rsidRPr="003B2041">
        <w:rPr>
          <w:sz w:val="24"/>
          <w:szCs w:val="24"/>
        </w:rPr>
        <w:tab/>
        <w:t>3. Контроль за исполнением настоящего постановления возложить на руководителя Аппарата Главы муниципального образования «Глазовский район», Районного Совета депутатов и Администрации Глазовского района</w:t>
      </w:r>
      <w:r w:rsidR="00621AD8" w:rsidRPr="003B2041">
        <w:rPr>
          <w:sz w:val="24"/>
          <w:szCs w:val="24"/>
        </w:rPr>
        <w:t>.</w:t>
      </w:r>
      <w:r w:rsidRPr="003B2041">
        <w:rPr>
          <w:sz w:val="24"/>
          <w:szCs w:val="24"/>
        </w:rPr>
        <w:t xml:space="preserve"> </w:t>
      </w:r>
    </w:p>
    <w:p w:rsidR="00925713" w:rsidRPr="00621AD8" w:rsidRDefault="00925713" w:rsidP="00925713">
      <w:pPr>
        <w:pStyle w:val="a1"/>
        <w:rPr>
          <w:b/>
          <w:szCs w:val="24"/>
        </w:rPr>
      </w:pPr>
    </w:p>
    <w:p w:rsidR="00925713" w:rsidRPr="008B087D" w:rsidRDefault="00925713" w:rsidP="00925713">
      <w:pPr>
        <w:pStyle w:val="a1"/>
        <w:rPr>
          <w:b/>
          <w:szCs w:val="24"/>
        </w:rPr>
      </w:pPr>
      <w:r w:rsidRPr="008B087D">
        <w:rPr>
          <w:b/>
          <w:szCs w:val="24"/>
        </w:rPr>
        <w:t xml:space="preserve">Глава муниципального </w:t>
      </w:r>
    </w:p>
    <w:p w:rsidR="00925713" w:rsidRPr="008B087D" w:rsidRDefault="00925713" w:rsidP="00925713">
      <w:pPr>
        <w:pStyle w:val="a1"/>
        <w:rPr>
          <w:b/>
          <w:szCs w:val="24"/>
        </w:rPr>
      </w:pPr>
      <w:r w:rsidRPr="008B087D">
        <w:rPr>
          <w:b/>
          <w:szCs w:val="24"/>
        </w:rPr>
        <w:t xml:space="preserve">образования «Глазовский район»                          </w:t>
      </w:r>
      <w:r w:rsidRPr="008B087D">
        <w:rPr>
          <w:b/>
          <w:szCs w:val="24"/>
        </w:rPr>
        <w:tab/>
      </w:r>
      <w:r w:rsidRPr="008B087D">
        <w:rPr>
          <w:b/>
          <w:szCs w:val="24"/>
        </w:rPr>
        <w:tab/>
      </w:r>
      <w:r w:rsidRPr="008B087D">
        <w:rPr>
          <w:b/>
          <w:szCs w:val="24"/>
        </w:rPr>
        <w:tab/>
      </w:r>
      <w:r w:rsidR="003F07B9">
        <w:rPr>
          <w:b/>
          <w:szCs w:val="24"/>
        </w:rPr>
        <w:t>В.В. Сабреков</w:t>
      </w:r>
    </w:p>
    <w:p w:rsidR="00925713" w:rsidRDefault="00925713" w:rsidP="00925713">
      <w:pPr>
        <w:jc w:val="both"/>
        <w:rPr>
          <w:sz w:val="24"/>
          <w:szCs w:val="24"/>
        </w:rPr>
      </w:pPr>
    </w:p>
    <w:p w:rsidR="006A7E9B" w:rsidRDefault="006A7E9B" w:rsidP="00925713">
      <w:pPr>
        <w:jc w:val="both"/>
        <w:rPr>
          <w:sz w:val="24"/>
          <w:szCs w:val="24"/>
        </w:rPr>
      </w:pPr>
    </w:p>
    <w:p w:rsidR="00925713" w:rsidRDefault="006057CE" w:rsidP="00925713">
      <w:pPr>
        <w:pStyle w:val="a1"/>
        <w:rPr>
          <w:sz w:val="20"/>
          <w:szCs w:val="24"/>
        </w:rPr>
      </w:pPr>
      <w:r>
        <w:rPr>
          <w:sz w:val="20"/>
          <w:szCs w:val="24"/>
        </w:rPr>
        <w:t>О.В. Третьякова</w:t>
      </w:r>
    </w:p>
    <w:p w:rsidR="00072677" w:rsidRDefault="006057CE" w:rsidP="00CD7B70">
      <w:pPr>
        <w:pStyle w:val="a1"/>
        <w:rPr>
          <w:sz w:val="20"/>
          <w:szCs w:val="24"/>
        </w:rPr>
      </w:pPr>
      <w:r>
        <w:rPr>
          <w:sz w:val="20"/>
          <w:szCs w:val="24"/>
        </w:rPr>
        <w:t>5-49-44</w:t>
      </w:r>
    </w:p>
    <w:p w:rsidR="004A58CD" w:rsidRDefault="004A58CD" w:rsidP="00117FA8">
      <w:pPr>
        <w:rPr>
          <w:sz w:val="24"/>
          <w:szCs w:val="24"/>
        </w:rPr>
      </w:pPr>
    </w:p>
    <w:p w:rsidR="00117FA8" w:rsidRPr="00117FA8" w:rsidRDefault="00117FA8" w:rsidP="00117FA8">
      <w:pPr>
        <w:rPr>
          <w:sz w:val="24"/>
          <w:szCs w:val="24"/>
        </w:rPr>
      </w:pPr>
      <w:r w:rsidRPr="00117FA8">
        <w:rPr>
          <w:sz w:val="24"/>
          <w:szCs w:val="24"/>
        </w:rPr>
        <w:lastRenderedPageBreak/>
        <w:t>СОГЛАСОВАНО</w:t>
      </w:r>
    </w:p>
    <w:p w:rsidR="00117FA8" w:rsidRPr="00117FA8" w:rsidRDefault="00117FA8" w:rsidP="00117FA8">
      <w:pPr>
        <w:rPr>
          <w:sz w:val="24"/>
          <w:szCs w:val="24"/>
        </w:rPr>
      </w:pPr>
    </w:p>
    <w:p w:rsidR="00117FA8" w:rsidRPr="00117FA8" w:rsidRDefault="00117FA8" w:rsidP="00117FA8">
      <w:pPr>
        <w:rPr>
          <w:sz w:val="24"/>
          <w:szCs w:val="24"/>
        </w:rPr>
      </w:pPr>
    </w:p>
    <w:p w:rsidR="00117FA8" w:rsidRPr="00117FA8" w:rsidRDefault="00117FA8" w:rsidP="00117FA8">
      <w:pPr>
        <w:rPr>
          <w:sz w:val="24"/>
          <w:szCs w:val="24"/>
        </w:rPr>
      </w:pPr>
      <w:r w:rsidRPr="00117FA8">
        <w:rPr>
          <w:sz w:val="24"/>
          <w:szCs w:val="24"/>
        </w:rPr>
        <w:t>Руководитель Аппарата Администрации</w:t>
      </w:r>
      <w:r>
        <w:rPr>
          <w:sz w:val="24"/>
          <w:szCs w:val="24"/>
        </w:rPr>
        <w:t xml:space="preserve">                                         Е.Л. Пировских   </w:t>
      </w:r>
    </w:p>
    <w:p w:rsidR="00117FA8" w:rsidRPr="00117FA8" w:rsidRDefault="00117FA8" w:rsidP="00117FA8">
      <w:pPr>
        <w:rPr>
          <w:sz w:val="24"/>
          <w:szCs w:val="24"/>
        </w:rPr>
      </w:pPr>
    </w:p>
    <w:p w:rsidR="00117FA8" w:rsidRPr="00117FA8" w:rsidRDefault="00117FA8" w:rsidP="00117FA8">
      <w:pPr>
        <w:rPr>
          <w:sz w:val="24"/>
          <w:szCs w:val="24"/>
        </w:rPr>
      </w:pPr>
    </w:p>
    <w:p w:rsidR="00117FA8" w:rsidRPr="00117FA8" w:rsidRDefault="00117FA8" w:rsidP="00117FA8">
      <w:pPr>
        <w:rPr>
          <w:sz w:val="24"/>
          <w:szCs w:val="24"/>
        </w:rPr>
      </w:pPr>
      <w:r w:rsidRPr="00117FA8">
        <w:rPr>
          <w:sz w:val="24"/>
          <w:szCs w:val="24"/>
        </w:rPr>
        <w:t>Начальник правового</w:t>
      </w:r>
    </w:p>
    <w:p w:rsidR="00117FA8" w:rsidRPr="00117FA8" w:rsidRDefault="00117FA8" w:rsidP="00117FA8">
      <w:pPr>
        <w:rPr>
          <w:sz w:val="24"/>
          <w:szCs w:val="24"/>
        </w:rPr>
      </w:pPr>
      <w:r w:rsidRPr="00117FA8">
        <w:rPr>
          <w:sz w:val="24"/>
          <w:szCs w:val="24"/>
        </w:rPr>
        <w:t>отдела Аппарата</w:t>
      </w:r>
      <w:r w:rsidRPr="00117FA8">
        <w:rPr>
          <w:sz w:val="24"/>
          <w:szCs w:val="24"/>
        </w:rPr>
        <w:tab/>
      </w:r>
      <w:r w:rsidRPr="00117FA8">
        <w:rPr>
          <w:sz w:val="24"/>
          <w:szCs w:val="24"/>
        </w:rPr>
        <w:tab/>
      </w:r>
      <w:r w:rsidRPr="00117FA8">
        <w:rPr>
          <w:sz w:val="24"/>
          <w:szCs w:val="24"/>
        </w:rPr>
        <w:tab/>
      </w:r>
      <w:r w:rsidRPr="00117FA8">
        <w:rPr>
          <w:sz w:val="24"/>
          <w:szCs w:val="24"/>
        </w:rPr>
        <w:tab/>
      </w:r>
      <w:r w:rsidRPr="00117FA8">
        <w:rPr>
          <w:sz w:val="24"/>
          <w:szCs w:val="24"/>
        </w:rPr>
        <w:tab/>
      </w:r>
      <w:r w:rsidRPr="00117FA8">
        <w:rPr>
          <w:sz w:val="24"/>
          <w:szCs w:val="24"/>
        </w:rPr>
        <w:tab/>
        <w:t xml:space="preserve">               Н.А. Трефилова</w:t>
      </w:r>
    </w:p>
    <w:p w:rsidR="00117FA8" w:rsidRPr="00117FA8" w:rsidRDefault="00117FA8" w:rsidP="00117FA8">
      <w:pPr>
        <w:rPr>
          <w:sz w:val="24"/>
          <w:szCs w:val="24"/>
        </w:rPr>
      </w:pPr>
    </w:p>
    <w:p w:rsidR="00117FA8" w:rsidRPr="00117FA8" w:rsidRDefault="00117FA8" w:rsidP="00117FA8">
      <w:pPr>
        <w:rPr>
          <w:sz w:val="24"/>
          <w:szCs w:val="24"/>
        </w:rPr>
      </w:pPr>
    </w:p>
    <w:p w:rsidR="00117FA8" w:rsidRPr="00117FA8" w:rsidRDefault="00117FA8" w:rsidP="00117FA8">
      <w:pPr>
        <w:rPr>
          <w:sz w:val="24"/>
          <w:szCs w:val="24"/>
        </w:rPr>
      </w:pPr>
      <w:r w:rsidRPr="00117FA8">
        <w:rPr>
          <w:sz w:val="24"/>
          <w:szCs w:val="24"/>
        </w:rPr>
        <w:t xml:space="preserve">Начальник отдела организационной работы </w:t>
      </w:r>
    </w:p>
    <w:p w:rsidR="00117FA8" w:rsidRPr="00117FA8" w:rsidRDefault="00117FA8" w:rsidP="00117FA8">
      <w:pPr>
        <w:rPr>
          <w:sz w:val="24"/>
          <w:szCs w:val="24"/>
        </w:rPr>
      </w:pPr>
      <w:r w:rsidRPr="00117FA8">
        <w:rPr>
          <w:sz w:val="24"/>
          <w:szCs w:val="24"/>
        </w:rPr>
        <w:t>и административной реформы Аппарата</w:t>
      </w:r>
      <w:r w:rsidRPr="00117FA8">
        <w:rPr>
          <w:sz w:val="24"/>
          <w:szCs w:val="24"/>
        </w:rPr>
        <w:tab/>
      </w:r>
      <w:r w:rsidRPr="00117FA8">
        <w:rPr>
          <w:sz w:val="24"/>
          <w:szCs w:val="24"/>
        </w:rPr>
        <w:tab/>
      </w:r>
      <w:r w:rsidRPr="00117FA8">
        <w:rPr>
          <w:sz w:val="24"/>
          <w:szCs w:val="24"/>
        </w:rPr>
        <w:tab/>
        <w:t xml:space="preserve">               Н.А. Кандакова</w:t>
      </w:r>
    </w:p>
    <w:p w:rsidR="00117FA8" w:rsidRPr="00117FA8" w:rsidRDefault="00117FA8" w:rsidP="00117FA8">
      <w:pPr>
        <w:rPr>
          <w:sz w:val="24"/>
          <w:szCs w:val="24"/>
        </w:rPr>
      </w:pPr>
    </w:p>
    <w:p w:rsidR="00117FA8" w:rsidRPr="00117FA8" w:rsidRDefault="00117FA8" w:rsidP="00117FA8">
      <w:pPr>
        <w:rPr>
          <w:sz w:val="24"/>
          <w:szCs w:val="24"/>
        </w:rPr>
      </w:pPr>
    </w:p>
    <w:p w:rsidR="00117FA8" w:rsidRPr="00117FA8" w:rsidRDefault="00117FA8" w:rsidP="00117FA8">
      <w:pPr>
        <w:rPr>
          <w:sz w:val="24"/>
          <w:szCs w:val="24"/>
        </w:rPr>
      </w:pPr>
    </w:p>
    <w:p w:rsidR="00117FA8" w:rsidRPr="00117FA8" w:rsidRDefault="00117FA8" w:rsidP="00117FA8">
      <w:pPr>
        <w:rPr>
          <w:sz w:val="24"/>
          <w:szCs w:val="24"/>
        </w:rPr>
      </w:pPr>
    </w:p>
    <w:p w:rsidR="00BA72F3" w:rsidRPr="00117FA8" w:rsidRDefault="00BA72F3" w:rsidP="00CD7B70">
      <w:pPr>
        <w:pStyle w:val="a1"/>
        <w:rPr>
          <w:szCs w:val="24"/>
        </w:rPr>
      </w:pPr>
    </w:p>
    <w:sectPr w:rsidR="00BA72F3" w:rsidRPr="00117FA8" w:rsidSect="006A7E9B">
      <w:headerReference w:type="even" r:id="rId9"/>
      <w:headerReference w:type="default" r:id="rId10"/>
      <w:footnotePr>
        <w:pos w:val="beneathText"/>
      </w:footnotePr>
      <w:pgSz w:w="11905" w:h="16837"/>
      <w:pgMar w:top="567" w:right="567" w:bottom="993" w:left="1559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423" w:rsidRDefault="00631423">
      <w:r>
        <w:separator/>
      </w:r>
    </w:p>
  </w:endnote>
  <w:endnote w:type="continuationSeparator" w:id="0">
    <w:p w:rsidR="00631423" w:rsidRDefault="006314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423" w:rsidRDefault="00631423">
      <w:r>
        <w:separator/>
      </w:r>
    </w:p>
  </w:footnote>
  <w:footnote w:type="continuationSeparator" w:id="0">
    <w:p w:rsidR="00631423" w:rsidRDefault="006314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CF7" w:rsidRDefault="00341EEC" w:rsidP="00CF2A2F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9A1CF7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9A1CF7" w:rsidRDefault="009A1CF7">
    <w:pPr>
      <w:pStyle w:val="af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CF7" w:rsidRDefault="00341EEC" w:rsidP="00CF2A2F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9A1CF7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4A58CD">
      <w:rPr>
        <w:rStyle w:val="af3"/>
        <w:noProof/>
      </w:rPr>
      <w:t>2</w:t>
    </w:r>
    <w:r>
      <w:rPr>
        <w:rStyle w:val="af3"/>
      </w:rPr>
      <w:fldChar w:fldCharType="end"/>
    </w:r>
  </w:p>
  <w:p w:rsidR="009A1CF7" w:rsidRDefault="009A1CF7">
    <w:pPr>
      <w:pStyle w:val="af1"/>
    </w:pPr>
  </w:p>
  <w:p w:rsidR="009A1CF7" w:rsidRDefault="009A1CF7">
    <w:pPr>
      <w:pStyle w:val="af1"/>
    </w:pPr>
  </w:p>
  <w:p w:rsidR="009A1CF7" w:rsidRDefault="009A1CF7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544F6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8FA67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776C1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CA42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8CE8A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E6821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A20A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0D826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76E5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D50DA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1">
    <w:nsid w:val="00000002"/>
    <w:multiLevelType w:val="singleLevel"/>
    <w:tmpl w:val="00000002"/>
    <w:name w:val="WW8Num2"/>
    <w:lvl w:ilvl="0">
      <w:start w:val="5"/>
      <w:numFmt w:val="bullet"/>
      <w:lvlText w:val="-"/>
      <w:lvlJc w:val="left"/>
      <w:pPr>
        <w:tabs>
          <w:tab w:val="num" w:pos="57"/>
        </w:tabs>
      </w:pPr>
      <w:rPr>
        <w:rFonts w:ascii="StarSymbol" w:hAnsi="StarSymbol"/>
      </w:rPr>
    </w:lvl>
  </w:abstractNum>
  <w:abstractNum w:abstractNumId="1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</w:pPr>
    </w:lvl>
    <w:lvl w:ilvl="1">
      <w:start w:val="3"/>
      <w:numFmt w:val="decimal"/>
      <w:lvlText w:val="%2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3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</w:abstractNum>
  <w:abstractNum w:abstractNumId="14">
    <w:nsid w:val="00000005"/>
    <w:multiLevelType w:val="singleLevel"/>
    <w:tmpl w:val="00000005"/>
    <w:name w:val="WW8Num7"/>
    <w:lvl w:ilvl="0">
      <w:start w:val="1"/>
      <w:numFmt w:val="upperRoman"/>
      <w:lvlText w:val="%1."/>
      <w:lvlJc w:val="left"/>
      <w:pPr>
        <w:tabs>
          <w:tab w:val="num" w:pos="720"/>
        </w:tabs>
      </w:pPr>
    </w:lvl>
  </w:abstractNum>
  <w:abstractNum w:abstractNumId="15">
    <w:nsid w:val="00000006"/>
    <w:multiLevelType w:val="single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16">
    <w:nsid w:val="00000007"/>
    <w:multiLevelType w:val="singleLevel"/>
    <w:tmpl w:val="00000007"/>
    <w:name w:val="WW8Num9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17">
    <w:nsid w:val="00000008"/>
    <w:multiLevelType w:val="single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1500"/>
        </w:tabs>
      </w:pPr>
      <w:rPr>
        <w:rFonts w:ascii="Symbol" w:hAnsi="Symbol"/>
      </w:rPr>
    </w:lvl>
  </w:abstractNum>
  <w:abstractNum w:abstractNumId="18">
    <w:nsid w:val="00000009"/>
    <w:multiLevelType w:val="multilevel"/>
    <w:tmpl w:val="00000009"/>
    <w:lvl w:ilvl="0">
      <w:start w:val="1"/>
      <w:numFmt w:val="decimal"/>
      <w:lvlText w:val="%1)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19">
    <w:nsid w:val="0000000A"/>
    <w:multiLevelType w:val="multilevel"/>
    <w:tmpl w:val="0000000A"/>
    <w:lvl w:ilvl="0">
      <w:start w:val="2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0">
    <w:nsid w:val="0000000B"/>
    <w:multiLevelType w:val="multilevel"/>
    <w:tmpl w:val="0000000B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</w:abstractNum>
  <w:abstractNum w:abstractNumId="21">
    <w:nsid w:val="03614908"/>
    <w:multiLevelType w:val="hybridMultilevel"/>
    <w:tmpl w:val="D3AAB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53463E4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3">
    <w:nsid w:val="3DDB40E9"/>
    <w:multiLevelType w:val="hybridMultilevel"/>
    <w:tmpl w:val="C9A0AC7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07D418F"/>
    <w:multiLevelType w:val="hybridMultilevel"/>
    <w:tmpl w:val="E1984608"/>
    <w:lvl w:ilvl="0" w:tplc="3556952C">
      <w:start w:val="1"/>
      <w:numFmt w:val="decimal"/>
      <w:lvlText w:val="%1."/>
      <w:lvlJc w:val="left"/>
      <w:pPr>
        <w:tabs>
          <w:tab w:val="num" w:pos="907"/>
        </w:tabs>
        <w:ind w:left="0" w:firstLine="907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EC63E59"/>
    <w:multiLevelType w:val="hybridMultilevel"/>
    <w:tmpl w:val="51C2E1BA"/>
    <w:lvl w:ilvl="0" w:tplc="46324F08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2327FEA"/>
    <w:multiLevelType w:val="hybridMultilevel"/>
    <w:tmpl w:val="A88235D0"/>
    <w:lvl w:ilvl="0" w:tplc="A2088C66">
      <w:start w:val="226"/>
      <w:numFmt w:val="decimal"/>
      <w:lvlText w:val="%1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>
    <w:nsid w:val="71B462E5"/>
    <w:multiLevelType w:val="singleLevel"/>
    <w:tmpl w:val="70A4C692"/>
    <w:lvl w:ilvl="0">
      <w:start w:val="2"/>
      <w:numFmt w:val="decimal"/>
      <w:lvlText w:val="%1."/>
      <w:legacy w:legacy="1" w:legacySpace="0" w:legacyIndent="258"/>
      <w:lvlJc w:val="left"/>
      <w:rPr>
        <w:rFonts w:ascii="Times New Roman" w:hAnsi="Times New Roman" w:cs="Times New Roman" w:hint="default"/>
      </w:rPr>
    </w:lvl>
  </w:abstractNum>
  <w:abstractNum w:abstractNumId="28">
    <w:nsid w:val="74C906E8"/>
    <w:multiLevelType w:val="hybridMultilevel"/>
    <w:tmpl w:val="CB2E3DE8"/>
    <w:lvl w:ilvl="0" w:tplc="C24C72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EBA02A3"/>
    <w:multiLevelType w:val="hybridMultilevel"/>
    <w:tmpl w:val="8556A3D4"/>
    <w:lvl w:ilvl="0" w:tplc="AA702CC6">
      <w:start w:val="1"/>
      <w:numFmt w:val="decimal"/>
      <w:lvlText w:val="%1."/>
      <w:lvlJc w:val="left"/>
      <w:pPr>
        <w:ind w:left="93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14"/>
  </w:num>
  <w:num w:numId="6">
    <w:abstractNumId w:val="15"/>
  </w:num>
  <w:num w:numId="7">
    <w:abstractNumId w:val="16"/>
  </w:num>
  <w:num w:numId="8">
    <w:abstractNumId w:val="17"/>
  </w:num>
  <w:num w:numId="9">
    <w:abstractNumId w:val="18"/>
  </w:num>
  <w:num w:numId="10">
    <w:abstractNumId w:val="19"/>
  </w:num>
  <w:num w:numId="11">
    <w:abstractNumId w:val="20"/>
  </w:num>
  <w:num w:numId="12">
    <w:abstractNumId w:val="22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8"/>
  </w:num>
  <w:num w:numId="24">
    <w:abstractNumId w:val="24"/>
  </w:num>
  <w:num w:numId="25">
    <w:abstractNumId w:val="26"/>
  </w:num>
  <w:num w:numId="26">
    <w:abstractNumId w:val="27"/>
  </w:num>
  <w:num w:numId="27">
    <w:abstractNumId w:val="23"/>
  </w:num>
  <w:num w:numId="28">
    <w:abstractNumId w:val="25"/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autoHyphenation/>
  <w:hyphenationZone w:val="357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7B49E5"/>
    <w:rsid w:val="000010B8"/>
    <w:rsid w:val="00001896"/>
    <w:rsid w:val="0000424B"/>
    <w:rsid w:val="00021733"/>
    <w:rsid w:val="0003245A"/>
    <w:rsid w:val="00034B18"/>
    <w:rsid w:val="00036553"/>
    <w:rsid w:val="00040A07"/>
    <w:rsid w:val="00044381"/>
    <w:rsid w:val="00051A7C"/>
    <w:rsid w:val="000541B1"/>
    <w:rsid w:val="000600C6"/>
    <w:rsid w:val="00064201"/>
    <w:rsid w:val="0006563A"/>
    <w:rsid w:val="00067A1C"/>
    <w:rsid w:val="000717F8"/>
    <w:rsid w:val="00072677"/>
    <w:rsid w:val="0007331A"/>
    <w:rsid w:val="00073AB1"/>
    <w:rsid w:val="00075FC4"/>
    <w:rsid w:val="000816D2"/>
    <w:rsid w:val="00081A09"/>
    <w:rsid w:val="000841E8"/>
    <w:rsid w:val="000841E9"/>
    <w:rsid w:val="00091742"/>
    <w:rsid w:val="00091EA1"/>
    <w:rsid w:val="0009418E"/>
    <w:rsid w:val="00097684"/>
    <w:rsid w:val="000A2452"/>
    <w:rsid w:val="000A2AFC"/>
    <w:rsid w:val="000A4E96"/>
    <w:rsid w:val="000A6C6F"/>
    <w:rsid w:val="000B25A4"/>
    <w:rsid w:val="000B43FE"/>
    <w:rsid w:val="000B5A0B"/>
    <w:rsid w:val="000B6EB3"/>
    <w:rsid w:val="000C41D1"/>
    <w:rsid w:val="000C7B0C"/>
    <w:rsid w:val="000D3BD2"/>
    <w:rsid w:val="000D742F"/>
    <w:rsid w:val="000E46D1"/>
    <w:rsid w:val="000F02E1"/>
    <w:rsid w:val="000F05FB"/>
    <w:rsid w:val="000F4911"/>
    <w:rsid w:val="000F5206"/>
    <w:rsid w:val="000F5497"/>
    <w:rsid w:val="000F57A6"/>
    <w:rsid w:val="00101074"/>
    <w:rsid w:val="00102AF7"/>
    <w:rsid w:val="00103F0D"/>
    <w:rsid w:val="0011070B"/>
    <w:rsid w:val="00110933"/>
    <w:rsid w:val="001111C5"/>
    <w:rsid w:val="00113101"/>
    <w:rsid w:val="00117C00"/>
    <w:rsid w:val="00117FA8"/>
    <w:rsid w:val="00117FC0"/>
    <w:rsid w:val="00122D63"/>
    <w:rsid w:val="00130398"/>
    <w:rsid w:val="00134921"/>
    <w:rsid w:val="00136B1F"/>
    <w:rsid w:val="0013732E"/>
    <w:rsid w:val="001428F5"/>
    <w:rsid w:val="001452B8"/>
    <w:rsid w:val="00150362"/>
    <w:rsid w:val="00160A02"/>
    <w:rsid w:val="001610CB"/>
    <w:rsid w:val="00162F39"/>
    <w:rsid w:val="00163A5C"/>
    <w:rsid w:val="00164A11"/>
    <w:rsid w:val="00165F76"/>
    <w:rsid w:val="00166D6A"/>
    <w:rsid w:val="001672CC"/>
    <w:rsid w:val="0017012A"/>
    <w:rsid w:val="001711ED"/>
    <w:rsid w:val="00171406"/>
    <w:rsid w:val="00173094"/>
    <w:rsid w:val="00175DAB"/>
    <w:rsid w:val="001768A3"/>
    <w:rsid w:val="001809EF"/>
    <w:rsid w:val="0018214F"/>
    <w:rsid w:val="00185437"/>
    <w:rsid w:val="0019052B"/>
    <w:rsid w:val="00192587"/>
    <w:rsid w:val="00193387"/>
    <w:rsid w:val="00194CF2"/>
    <w:rsid w:val="00195525"/>
    <w:rsid w:val="001A06B2"/>
    <w:rsid w:val="001A1A02"/>
    <w:rsid w:val="001A429B"/>
    <w:rsid w:val="001A5F1A"/>
    <w:rsid w:val="001B175E"/>
    <w:rsid w:val="001B2151"/>
    <w:rsid w:val="001B2E0E"/>
    <w:rsid w:val="001B7D46"/>
    <w:rsid w:val="001C21A2"/>
    <w:rsid w:val="001C3150"/>
    <w:rsid w:val="001C7854"/>
    <w:rsid w:val="001D37EB"/>
    <w:rsid w:val="001D53F4"/>
    <w:rsid w:val="001D7610"/>
    <w:rsid w:val="001E1BBC"/>
    <w:rsid w:val="001E4E40"/>
    <w:rsid w:val="001F1AC7"/>
    <w:rsid w:val="001F25FA"/>
    <w:rsid w:val="001F3EAD"/>
    <w:rsid w:val="001F52A9"/>
    <w:rsid w:val="001F5DCD"/>
    <w:rsid w:val="0020694D"/>
    <w:rsid w:val="00212ABF"/>
    <w:rsid w:val="002228BB"/>
    <w:rsid w:val="0022351B"/>
    <w:rsid w:val="00225107"/>
    <w:rsid w:val="002347AB"/>
    <w:rsid w:val="00237A10"/>
    <w:rsid w:val="00237C53"/>
    <w:rsid w:val="002515D1"/>
    <w:rsid w:val="002525D6"/>
    <w:rsid w:val="002526B9"/>
    <w:rsid w:val="00261B78"/>
    <w:rsid w:val="0027438D"/>
    <w:rsid w:val="00276180"/>
    <w:rsid w:val="002777F5"/>
    <w:rsid w:val="00277DD8"/>
    <w:rsid w:val="00283E3B"/>
    <w:rsid w:val="00283ED3"/>
    <w:rsid w:val="00290CF6"/>
    <w:rsid w:val="002923A8"/>
    <w:rsid w:val="00292ABF"/>
    <w:rsid w:val="002A2938"/>
    <w:rsid w:val="002A2E13"/>
    <w:rsid w:val="002A6181"/>
    <w:rsid w:val="002A720F"/>
    <w:rsid w:val="002B0A38"/>
    <w:rsid w:val="002B1F69"/>
    <w:rsid w:val="002B1FD0"/>
    <w:rsid w:val="002B30D3"/>
    <w:rsid w:val="002B572E"/>
    <w:rsid w:val="002B6957"/>
    <w:rsid w:val="002C0718"/>
    <w:rsid w:val="002C4272"/>
    <w:rsid w:val="002C48E3"/>
    <w:rsid w:val="002C6FE7"/>
    <w:rsid w:val="002C77A6"/>
    <w:rsid w:val="002E0530"/>
    <w:rsid w:val="002E1D92"/>
    <w:rsid w:val="002E5549"/>
    <w:rsid w:val="002E5CD4"/>
    <w:rsid w:val="002F0DB8"/>
    <w:rsid w:val="0030077F"/>
    <w:rsid w:val="0030178F"/>
    <w:rsid w:val="00312346"/>
    <w:rsid w:val="00312B4D"/>
    <w:rsid w:val="00315696"/>
    <w:rsid w:val="00323906"/>
    <w:rsid w:val="003262C3"/>
    <w:rsid w:val="00326EEF"/>
    <w:rsid w:val="003329CE"/>
    <w:rsid w:val="00332C19"/>
    <w:rsid w:val="00336193"/>
    <w:rsid w:val="00336CFA"/>
    <w:rsid w:val="00341EEC"/>
    <w:rsid w:val="003554E2"/>
    <w:rsid w:val="003555D1"/>
    <w:rsid w:val="00363701"/>
    <w:rsid w:val="00364C0F"/>
    <w:rsid w:val="00366046"/>
    <w:rsid w:val="003826DB"/>
    <w:rsid w:val="0038346B"/>
    <w:rsid w:val="00384AB6"/>
    <w:rsid w:val="0038618D"/>
    <w:rsid w:val="003924DC"/>
    <w:rsid w:val="003A56BA"/>
    <w:rsid w:val="003B2041"/>
    <w:rsid w:val="003B2D73"/>
    <w:rsid w:val="003B62CF"/>
    <w:rsid w:val="003C2CBB"/>
    <w:rsid w:val="003C5FC7"/>
    <w:rsid w:val="003D0D00"/>
    <w:rsid w:val="003D1065"/>
    <w:rsid w:val="003D1409"/>
    <w:rsid w:val="003D362E"/>
    <w:rsid w:val="003E197A"/>
    <w:rsid w:val="003E21CC"/>
    <w:rsid w:val="003E43AB"/>
    <w:rsid w:val="003F07B9"/>
    <w:rsid w:val="003F3121"/>
    <w:rsid w:val="003F728F"/>
    <w:rsid w:val="00403282"/>
    <w:rsid w:val="004039DE"/>
    <w:rsid w:val="0040407D"/>
    <w:rsid w:val="00405FBD"/>
    <w:rsid w:val="0041717F"/>
    <w:rsid w:val="004241AB"/>
    <w:rsid w:val="00424CAD"/>
    <w:rsid w:val="0043149E"/>
    <w:rsid w:val="00432D2E"/>
    <w:rsid w:val="0044214C"/>
    <w:rsid w:val="004421B1"/>
    <w:rsid w:val="00442754"/>
    <w:rsid w:val="00446FAB"/>
    <w:rsid w:val="004479BD"/>
    <w:rsid w:val="004504EF"/>
    <w:rsid w:val="00454081"/>
    <w:rsid w:val="00456CBD"/>
    <w:rsid w:val="004673F4"/>
    <w:rsid w:val="0047083C"/>
    <w:rsid w:val="00470F23"/>
    <w:rsid w:val="00474066"/>
    <w:rsid w:val="004740B5"/>
    <w:rsid w:val="00480A2A"/>
    <w:rsid w:val="004817C8"/>
    <w:rsid w:val="00482097"/>
    <w:rsid w:val="0048337B"/>
    <w:rsid w:val="00485CA2"/>
    <w:rsid w:val="00490CD0"/>
    <w:rsid w:val="00495B21"/>
    <w:rsid w:val="00496F92"/>
    <w:rsid w:val="004A2CC3"/>
    <w:rsid w:val="004A36E0"/>
    <w:rsid w:val="004A51C2"/>
    <w:rsid w:val="004A58CD"/>
    <w:rsid w:val="004A5F13"/>
    <w:rsid w:val="004B0D40"/>
    <w:rsid w:val="004B38AE"/>
    <w:rsid w:val="004B42CE"/>
    <w:rsid w:val="004B613A"/>
    <w:rsid w:val="004C039F"/>
    <w:rsid w:val="004C1550"/>
    <w:rsid w:val="004C2B3C"/>
    <w:rsid w:val="004C3D75"/>
    <w:rsid w:val="004C452B"/>
    <w:rsid w:val="004C5F0C"/>
    <w:rsid w:val="004C61B3"/>
    <w:rsid w:val="004D34D2"/>
    <w:rsid w:val="004D392F"/>
    <w:rsid w:val="004D3FB5"/>
    <w:rsid w:val="004D4321"/>
    <w:rsid w:val="004D4C18"/>
    <w:rsid w:val="004D5E58"/>
    <w:rsid w:val="004D6B4B"/>
    <w:rsid w:val="004E1067"/>
    <w:rsid w:val="004E1706"/>
    <w:rsid w:val="004F24AD"/>
    <w:rsid w:val="004F421D"/>
    <w:rsid w:val="004F5A65"/>
    <w:rsid w:val="004F67B8"/>
    <w:rsid w:val="00507F79"/>
    <w:rsid w:val="005116F1"/>
    <w:rsid w:val="00511E98"/>
    <w:rsid w:val="005123DB"/>
    <w:rsid w:val="00513527"/>
    <w:rsid w:val="00513C27"/>
    <w:rsid w:val="00517761"/>
    <w:rsid w:val="005241FE"/>
    <w:rsid w:val="00525648"/>
    <w:rsid w:val="00526B3D"/>
    <w:rsid w:val="00531252"/>
    <w:rsid w:val="005347D3"/>
    <w:rsid w:val="005370A2"/>
    <w:rsid w:val="00541B27"/>
    <w:rsid w:val="00542932"/>
    <w:rsid w:val="00543C09"/>
    <w:rsid w:val="00544F0F"/>
    <w:rsid w:val="00546E9A"/>
    <w:rsid w:val="005470BC"/>
    <w:rsid w:val="005506C5"/>
    <w:rsid w:val="00557863"/>
    <w:rsid w:val="00562452"/>
    <w:rsid w:val="00564AA6"/>
    <w:rsid w:val="00565E9A"/>
    <w:rsid w:val="00566AC6"/>
    <w:rsid w:val="00570FED"/>
    <w:rsid w:val="0057165A"/>
    <w:rsid w:val="00574E3A"/>
    <w:rsid w:val="00576A73"/>
    <w:rsid w:val="00582402"/>
    <w:rsid w:val="00583877"/>
    <w:rsid w:val="005859A7"/>
    <w:rsid w:val="00594238"/>
    <w:rsid w:val="00595469"/>
    <w:rsid w:val="00597494"/>
    <w:rsid w:val="00597CD3"/>
    <w:rsid w:val="00597FD4"/>
    <w:rsid w:val="005A1A31"/>
    <w:rsid w:val="005A34FC"/>
    <w:rsid w:val="005A3909"/>
    <w:rsid w:val="005A6179"/>
    <w:rsid w:val="005B0960"/>
    <w:rsid w:val="005C0A3D"/>
    <w:rsid w:val="005C1657"/>
    <w:rsid w:val="005C3C12"/>
    <w:rsid w:val="005C3FFD"/>
    <w:rsid w:val="005C5912"/>
    <w:rsid w:val="005D3057"/>
    <w:rsid w:val="005D359B"/>
    <w:rsid w:val="005D4050"/>
    <w:rsid w:val="005D4E9A"/>
    <w:rsid w:val="005D51B0"/>
    <w:rsid w:val="005E0337"/>
    <w:rsid w:val="005E1CF8"/>
    <w:rsid w:val="005E2DDD"/>
    <w:rsid w:val="005F0970"/>
    <w:rsid w:val="005F0C08"/>
    <w:rsid w:val="005F0FE8"/>
    <w:rsid w:val="005F209C"/>
    <w:rsid w:val="005F3857"/>
    <w:rsid w:val="005F40FA"/>
    <w:rsid w:val="005F7512"/>
    <w:rsid w:val="00604AA5"/>
    <w:rsid w:val="00605554"/>
    <w:rsid w:val="006057CE"/>
    <w:rsid w:val="0061321B"/>
    <w:rsid w:val="006178DC"/>
    <w:rsid w:val="006178FA"/>
    <w:rsid w:val="00621AD8"/>
    <w:rsid w:val="00622FA9"/>
    <w:rsid w:val="006311B7"/>
    <w:rsid w:val="00631423"/>
    <w:rsid w:val="00635498"/>
    <w:rsid w:val="0064478E"/>
    <w:rsid w:val="00645CC5"/>
    <w:rsid w:val="00646469"/>
    <w:rsid w:val="006519C7"/>
    <w:rsid w:val="006527C4"/>
    <w:rsid w:val="0065334E"/>
    <w:rsid w:val="006557B2"/>
    <w:rsid w:val="006565DB"/>
    <w:rsid w:val="00656AD6"/>
    <w:rsid w:val="00657CE7"/>
    <w:rsid w:val="006618EE"/>
    <w:rsid w:val="00666273"/>
    <w:rsid w:val="00667D5A"/>
    <w:rsid w:val="00670FF1"/>
    <w:rsid w:val="006822E2"/>
    <w:rsid w:val="00684DEC"/>
    <w:rsid w:val="00695AC3"/>
    <w:rsid w:val="00695FEF"/>
    <w:rsid w:val="006A21E0"/>
    <w:rsid w:val="006A7E9B"/>
    <w:rsid w:val="006B2017"/>
    <w:rsid w:val="006B2E30"/>
    <w:rsid w:val="006C0DDE"/>
    <w:rsid w:val="006C2DFE"/>
    <w:rsid w:val="006C4D9E"/>
    <w:rsid w:val="006C4F7A"/>
    <w:rsid w:val="006D399A"/>
    <w:rsid w:val="006D4E60"/>
    <w:rsid w:val="006D6084"/>
    <w:rsid w:val="006D6CE9"/>
    <w:rsid w:val="006E08BA"/>
    <w:rsid w:val="006E35B1"/>
    <w:rsid w:val="006E590E"/>
    <w:rsid w:val="006E79F9"/>
    <w:rsid w:val="006F0CD0"/>
    <w:rsid w:val="006F116C"/>
    <w:rsid w:val="006F41DD"/>
    <w:rsid w:val="006F47E7"/>
    <w:rsid w:val="006F5389"/>
    <w:rsid w:val="006F6068"/>
    <w:rsid w:val="00701CCD"/>
    <w:rsid w:val="0070401A"/>
    <w:rsid w:val="0070436C"/>
    <w:rsid w:val="007047C1"/>
    <w:rsid w:val="00704FF3"/>
    <w:rsid w:val="00707EA4"/>
    <w:rsid w:val="00710E9D"/>
    <w:rsid w:val="0071229C"/>
    <w:rsid w:val="00714F82"/>
    <w:rsid w:val="007233A6"/>
    <w:rsid w:val="007239F1"/>
    <w:rsid w:val="0073127A"/>
    <w:rsid w:val="00740A0B"/>
    <w:rsid w:val="007430A5"/>
    <w:rsid w:val="007450B9"/>
    <w:rsid w:val="00746A6D"/>
    <w:rsid w:val="00752444"/>
    <w:rsid w:val="007551D1"/>
    <w:rsid w:val="00756D14"/>
    <w:rsid w:val="00762B9A"/>
    <w:rsid w:val="00771E82"/>
    <w:rsid w:val="007744DE"/>
    <w:rsid w:val="007767BA"/>
    <w:rsid w:val="0077681B"/>
    <w:rsid w:val="007820C9"/>
    <w:rsid w:val="00782E11"/>
    <w:rsid w:val="00784867"/>
    <w:rsid w:val="00784D95"/>
    <w:rsid w:val="007A0752"/>
    <w:rsid w:val="007B49E5"/>
    <w:rsid w:val="007B7127"/>
    <w:rsid w:val="007B7E4F"/>
    <w:rsid w:val="007C27B3"/>
    <w:rsid w:val="007C2D76"/>
    <w:rsid w:val="007C388C"/>
    <w:rsid w:val="007E746F"/>
    <w:rsid w:val="007F1993"/>
    <w:rsid w:val="007F2BAF"/>
    <w:rsid w:val="007F6652"/>
    <w:rsid w:val="008010F9"/>
    <w:rsid w:val="00804D71"/>
    <w:rsid w:val="00805DEF"/>
    <w:rsid w:val="00810A93"/>
    <w:rsid w:val="00813E59"/>
    <w:rsid w:val="00814CE7"/>
    <w:rsid w:val="00817D8C"/>
    <w:rsid w:val="00822159"/>
    <w:rsid w:val="00824F6E"/>
    <w:rsid w:val="00825A6D"/>
    <w:rsid w:val="00825BFE"/>
    <w:rsid w:val="008307BA"/>
    <w:rsid w:val="00835AE6"/>
    <w:rsid w:val="008366F3"/>
    <w:rsid w:val="00836F4F"/>
    <w:rsid w:val="00842ED0"/>
    <w:rsid w:val="008465F9"/>
    <w:rsid w:val="00851CD3"/>
    <w:rsid w:val="00863E59"/>
    <w:rsid w:val="0086745C"/>
    <w:rsid w:val="008702F4"/>
    <w:rsid w:val="00870E50"/>
    <w:rsid w:val="008724C4"/>
    <w:rsid w:val="008740FB"/>
    <w:rsid w:val="00875578"/>
    <w:rsid w:val="00877FE3"/>
    <w:rsid w:val="00883A2F"/>
    <w:rsid w:val="008863C9"/>
    <w:rsid w:val="008869CE"/>
    <w:rsid w:val="00887D82"/>
    <w:rsid w:val="0089243A"/>
    <w:rsid w:val="008928F0"/>
    <w:rsid w:val="008956EB"/>
    <w:rsid w:val="00895B6D"/>
    <w:rsid w:val="008975DB"/>
    <w:rsid w:val="008A0DDA"/>
    <w:rsid w:val="008B0658"/>
    <w:rsid w:val="008B087D"/>
    <w:rsid w:val="008B0FC8"/>
    <w:rsid w:val="008B356A"/>
    <w:rsid w:val="008B3A61"/>
    <w:rsid w:val="008B6D27"/>
    <w:rsid w:val="008C072B"/>
    <w:rsid w:val="008C2317"/>
    <w:rsid w:val="008C25C3"/>
    <w:rsid w:val="008C5257"/>
    <w:rsid w:val="008C5B33"/>
    <w:rsid w:val="008D13C4"/>
    <w:rsid w:val="008D2AB9"/>
    <w:rsid w:val="008D41FE"/>
    <w:rsid w:val="008D5CFA"/>
    <w:rsid w:val="008E145B"/>
    <w:rsid w:val="008E2ABC"/>
    <w:rsid w:val="008E732C"/>
    <w:rsid w:val="008E7393"/>
    <w:rsid w:val="008F0C4A"/>
    <w:rsid w:val="008F286E"/>
    <w:rsid w:val="008F435E"/>
    <w:rsid w:val="008F71B2"/>
    <w:rsid w:val="008F7A47"/>
    <w:rsid w:val="00907DD0"/>
    <w:rsid w:val="00913B55"/>
    <w:rsid w:val="00921486"/>
    <w:rsid w:val="00921776"/>
    <w:rsid w:val="009217E8"/>
    <w:rsid w:val="00925713"/>
    <w:rsid w:val="0093066E"/>
    <w:rsid w:val="00931C2D"/>
    <w:rsid w:val="00946F54"/>
    <w:rsid w:val="009506E5"/>
    <w:rsid w:val="0095543E"/>
    <w:rsid w:val="00965C78"/>
    <w:rsid w:val="00966EDE"/>
    <w:rsid w:val="009679BA"/>
    <w:rsid w:val="00974C67"/>
    <w:rsid w:val="00983CEE"/>
    <w:rsid w:val="009931E5"/>
    <w:rsid w:val="00997132"/>
    <w:rsid w:val="009974BF"/>
    <w:rsid w:val="00997B89"/>
    <w:rsid w:val="009A1031"/>
    <w:rsid w:val="009A1CF7"/>
    <w:rsid w:val="009A1FCD"/>
    <w:rsid w:val="009A619F"/>
    <w:rsid w:val="009B3C02"/>
    <w:rsid w:val="009C7E33"/>
    <w:rsid w:val="009D169E"/>
    <w:rsid w:val="009D31A0"/>
    <w:rsid w:val="009D3D30"/>
    <w:rsid w:val="009D6391"/>
    <w:rsid w:val="009D6B2E"/>
    <w:rsid w:val="009E0006"/>
    <w:rsid w:val="009E01B3"/>
    <w:rsid w:val="009E0B3E"/>
    <w:rsid w:val="009E445F"/>
    <w:rsid w:val="009F105D"/>
    <w:rsid w:val="009F1A6D"/>
    <w:rsid w:val="009F26B5"/>
    <w:rsid w:val="009F26FA"/>
    <w:rsid w:val="009F3436"/>
    <w:rsid w:val="009F4F04"/>
    <w:rsid w:val="009F5248"/>
    <w:rsid w:val="00A04367"/>
    <w:rsid w:val="00A140F4"/>
    <w:rsid w:val="00A1463A"/>
    <w:rsid w:val="00A16901"/>
    <w:rsid w:val="00A16C67"/>
    <w:rsid w:val="00A20CBC"/>
    <w:rsid w:val="00A22A98"/>
    <w:rsid w:val="00A23417"/>
    <w:rsid w:val="00A23E6F"/>
    <w:rsid w:val="00A241D1"/>
    <w:rsid w:val="00A24D7B"/>
    <w:rsid w:val="00A256BD"/>
    <w:rsid w:val="00A27316"/>
    <w:rsid w:val="00A27D99"/>
    <w:rsid w:val="00A31860"/>
    <w:rsid w:val="00A37B42"/>
    <w:rsid w:val="00A37E96"/>
    <w:rsid w:val="00A414C0"/>
    <w:rsid w:val="00A456A8"/>
    <w:rsid w:val="00A47C5E"/>
    <w:rsid w:val="00A47FFD"/>
    <w:rsid w:val="00A5137B"/>
    <w:rsid w:val="00A51E84"/>
    <w:rsid w:val="00A53433"/>
    <w:rsid w:val="00A55053"/>
    <w:rsid w:val="00A601B8"/>
    <w:rsid w:val="00A61908"/>
    <w:rsid w:val="00A65E93"/>
    <w:rsid w:val="00A71C25"/>
    <w:rsid w:val="00A76BE9"/>
    <w:rsid w:val="00A8114A"/>
    <w:rsid w:val="00A82A06"/>
    <w:rsid w:val="00A83605"/>
    <w:rsid w:val="00A84B33"/>
    <w:rsid w:val="00A86A55"/>
    <w:rsid w:val="00A928A2"/>
    <w:rsid w:val="00A95336"/>
    <w:rsid w:val="00A95B5F"/>
    <w:rsid w:val="00AA0FAA"/>
    <w:rsid w:val="00AA4750"/>
    <w:rsid w:val="00AA7B67"/>
    <w:rsid w:val="00AA7DF7"/>
    <w:rsid w:val="00AB022B"/>
    <w:rsid w:val="00AB4768"/>
    <w:rsid w:val="00AC2306"/>
    <w:rsid w:val="00AC36F6"/>
    <w:rsid w:val="00AC37F4"/>
    <w:rsid w:val="00AC3DEE"/>
    <w:rsid w:val="00AC73FC"/>
    <w:rsid w:val="00AD09AB"/>
    <w:rsid w:val="00AD4414"/>
    <w:rsid w:val="00AF286F"/>
    <w:rsid w:val="00AF3866"/>
    <w:rsid w:val="00AF3C74"/>
    <w:rsid w:val="00AF4FDE"/>
    <w:rsid w:val="00AF6FDC"/>
    <w:rsid w:val="00AF71A3"/>
    <w:rsid w:val="00B01A5E"/>
    <w:rsid w:val="00B10133"/>
    <w:rsid w:val="00B111F7"/>
    <w:rsid w:val="00B11611"/>
    <w:rsid w:val="00B11C4F"/>
    <w:rsid w:val="00B1258C"/>
    <w:rsid w:val="00B137D8"/>
    <w:rsid w:val="00B27975"/>
    <w:rsid w:val="00B345A6"/>
    <w:rsid w:val="00B37F52"/>
    <w:rsid w:val="00B4125E"/>
    <w:rsid w:val="00B45903"/>
    <w:rsid w:val="00B45CE2"/>
    <w:rsid w:val="00B4696D"/>
    <w:rsid w:val="00B46D7D"/>
    <w:rsid w:val="00B50E95"/>
    <w:rsid w:val="00B54231"/>
    <w:rsid w:val="00B54B42"/>
    <w:rsid w:val="00B556C4"/>
    <w:rsid w:val="00B62ADA"/>
    <w:rsid w:val="00B75DCE"/>
    <w:rsid w:val="00B81000"/>
    <w:rsid w:val="00B82918"/>
    <w:rsid w:val="00B82CDF"/>
    <w:rsid w:val="00B92B65"/>
    <w:rsid w:val="00BA076B"/>
    <w:rsid w:val="00BA30C6"/>
    <w:rsid w:val="00BA3CE0"/>
    <w:rsid w:val="00BA72F3"/>
    <w:rsid w:val="00BB4CC0"/>
    <w:rsid w:val="00BC3ED6"/>
    <w:rsid w:val="00BC7D04"/>
    <w:rsid w:val="00BD342B"/>
    <w:rsid w:val="00BE3A50"/>
    <w:rsid w:val="00BE4790"/>
    <w:rsid w:val="00BE69E0"/>
    <w:rsid w:val="00C0159C"/>
    <w:rsid w:val="00C104C0"/>
    <w:rsid w:val="00C11148"/>
    <w:rsid w:val="00C120D5"/>
    <w:rsid w:val="00C13AAB"/>
    <w:rsid w:val="00C13DC8"/>
    <w:rsid w:val="00C1456E"/>
    <w:rsid w:val="00C22E0C"/>
    <w:rsid w:val="00C22EAE"/>
    <w:rsid w:val="00C3112F"/>
    <w:rsid w:val="00C31872"/>
    <w:rsid w:val="00C409D6"/>
    <w:rsid w:val="00C41649"/>
    <w:rsid w:val="00C4221E"/>
    <w:rsid w:val="00C43538"/>
    <w:rsid w:val="00C448AA"/>
    <w:rsid w:val="00C7390B"/>
    <w:rsid w:val="00C7688B"/>
    <w:rsid w:val="00C8596E"/>
    <w:rsid w:val="00C90568"/>
    <w:rsid w:val="00C958D4"/>
    <w:rsid w:val="00C97C5C"/>
    <w:rsid w:val="00CA0C94"/>
    <w:rsid w:val="00CA7079"/>
    <w:rsid w:val="00CA76AA"/>
    <w:rsid w:val="00CB282D"/>
    <w:rsid w:val="00CB50E2"/>
    <w:rsid w:val="00CB5721"/>
    <w:rsid w:val="00CB5E3C"/>
    <w:rsid w:val="00CC052C"/>
    <w:rsid w:val="00CC4B15"/>
    <w:rsid w:val="00CC6906"/>
    <w:rsid w:val="00CD0DCE"/>
    <w:rsid w:val="00CD153E"/>
    <w:rsid w:val="00CD15AD"/>
    <w:rsid w:val="00CD7B70"/>
    <w:rsid w:val="00CE0D7B"/>
    <w:rsid w:val="00CE27D0"/>
    <w:rsid w:val="00CF0DD5"/>
    <w:rsid w:val="00CF2A2F"/>
    <w:rsid w:val="00D00744"/>
    <w:rsid w:val="00D035BE"/>
    <w:rsid w:val="00D045FD"/>
    <w:rsid w:val="00D06F09"/>
    <w:rsid w:val="00D10D3D"/>
    <w:rsid w:val="00D12396"/>
    <w:rsid w:val="00D1360A"/>
    <w:rsid w:val="00D14DB3"/>
    <w:rsid w:val="00D16CF3"/>
    <w:rsid w:val="00D17B0E"/>
    <w:rsid w:val="00D20C74"/>
    <w:rsid w:val="00D20DFD"/>
    <w:rsid w:val="00D21AA6"/>
    <w:rsid w:val="00D224C7"/>
    <w:rsid w:val="00D22A93"/>
    <w:rsid w:val="00D31EAA"/>
    <w:rsid w:val="00D539E1"/>
    <w:rsid w:val="00D55A47"/>
    <w:rsid w:val="00D56CF5"/>
    <w:rsid w:val="00D65298"/>
    <w:rsid w:val="00D76688"/>
    <w:rsid w:val="00D800C6"/>
    <w:rsid w:val="00D83695"/>
    <w:rsid w:val="00D86BEA"/>
    <w:rsid w:val="00D96398"/>
    <w:rsid w:val="00DA32D9"/>
    <w:rsid w:val="00DA42FE"/>
    <w:rsid w:val="00DA469F"/>
    <w:rsid w:val="00DB0B0A"/>
    <w:rsid w:val="00DB2879"/>
    <w:rsid w:val="00DC14D6"/>
    <w:rsid w:val="00DC5AEE"/>
    <w:rsid w:val="00DD0240"/>
    <w:rsid w:val="00DE2CA2"/>
    <w:rsid w:val="00DE2DAE"/>
    <w:rsid w:val="00DE4DD0"/>
    <w:rsid w:val="00DE5E4E"/>
    <w:rsid w:val="00DE60E4"/>
    <w:rsid w:val="00DF3A0B"/>
    <w:rsid w:val="00E00A52"/>
    <w:rsid w:val="00E00B7B"/>
    <w:rsid w:val="00E0347F"/>
    <w:rsid w:val="00E11B77"/>
    <w:rsid w:val="00E12A0C"/>
    <w:rsid w:val="00E12A9D"/>
    <w:rsid w:val="00E14980"/>
    <w:rsid w:val="00E1532D"/>
    <w:rsid w:val="00E16C40"/>
    <w:rsid w:val="00E16FF9"/>
    <w:rsid w:val="00E21DEB"/>
    <w:rsid w:val="00E22D9B"/>
    <w:rsid w:val="00E30E57"/>
    <w:rsid w:val="00E33B12"/>
    <w:rsid w:val="00E34068"/>
    <w:rsid w:val="00E362DC"/>
    <w:rsid w:val="00E3697A"/>
    <w:rsid w:val="00E444F4"/>
    <w:rsid w:val="00E45628"/>
    <w:rsid w:val="00E5676F"/>
    <w:rsid w:val="00E617F5"/>
    <w:rsid w:val="00E63C33"/>
    <w:rsid w:val="00E63C84"/>
    <w:rsid w:val="00E63D2C"/>
    <w:rsid w:val="00E72632"/>
    <w:rsid w:val="00E77D91"/>
    <w:rsid w:val="00E851A6"/>
    <w:rsid w:val="00E9383A"/>
    <w:rsid w:val="00E940CB"/>
    <w:rsid w:val="00E975A5"/>
    <w:rsid w:val="00E97A17"/>
    <w:rsid w:val="00EA022B"/>
    <w:rsid w:val="00EA1242"/>
    <w:rsid w:val="00EA18FC"/>
    <w:rsid w:val="00EA1C9C"/>
    <w:rsid w:val="00EA2004"/>
    <w:rsid w:val="00EA64A7"/>
    <w:rsid w:val="00EB2E62"/>
    <w:rsid w:val="00EB3AFC"/>
    <w:rsid w:val="00EB4D6E"/>
    <w:rsid w:val="00EB6C13"/>
    <w:rsid w:val="00EC1428"/>
    <w:rsid w:val="00EC3CA2"/>
    <w:rsid w:val="00EC428C"/>
    <w:rsid w:val="00EC435B"/>
    <w:rsid w:val="00EC4376"/>
    <w:rsid w:val="00ED34D5"/>
    <w:rsid w:val="00ED3AD0"/>
    <w:rsid w:val="00ED511E"/>
    <w:rsid w:val="00ED64B0"/>
    <w:rsid w:val="00ED6527"/>
    <w:rsid w:val="00ED7E53"/>
    <w:rsid w:val="00EE3FFD"/>
    <w:rsid w:val="00EE7BD9"/>
    <w:rsid w:val="00EF219D"/>
    <w:rsid w:val="00EF30CE"/>
    <w:rsid w:val="00EF67A7"/>
    <w:rsid w:val="00F00C69"/>
    <w:rsid w:val="00F00D3B"/>
    <w:rsid w:val="00F027AD"/>
    <w:rsid w:val="00F02BBC"/>
    <w:rsid w:val="00F03A72"/>
    <w:rsid w:val="00F04FB1"/>
    <w:rsid w:val="00F0519F"/>
    <w:rsid w:val="00F063A0"/>
    <w:rsid w:val="00F06D3F"/>
    <w:rsid w:val="00F06FE4"/>
    <w:rsid w:val="00F114E1"/>
    <w:rsid w:val="00F12B19"/>
    <w:rsid w:val="00F14171"/>
    <w:rsid w:val="00F16904"/>
    <w:rsid w:val="00F21782"/>
    <w:rsid w:val="00F31AD5"/>
    <w:rsid w:val="00F33F01"/>
    <w:rsid w:val="00F421C2"/>
    <w:rsid w:val="00F452DE"/>
    <w:rsid w:val="00F46687"/>
    <w:rsid w:val="00F46E82"/>
    <w:rsid w:val="00F62969"/>
    <w:rsid w:val="00F6373B"/>
    <w:rsid w:val="00F6612C"/>
    <w:rsid w:val="00F66D0F"/>
    <w:rsid w:val="00F70CD2"/>
    <w:rsid w:val="00F71752"/>
    <w:rsid w:val="00F73095"/>
    <w:rsid w:val="00F74124"/>
    <w:rsid w:val="00F75BC5"/>
    <w:rsid w:val="00F8177B"/>
    <w:rsid w:val="00F81835"/>
    <w:rsid w:val="00F81A3B"/>
    <w:rsid w:val="00F934F7"/>
    <w:rsid w:val="00F96E7A"/>
    <w:rsid w:val="00FA019C"/>
    <w:rsid w:val="00FB5035"/>
    <w:rsid w:val="00FB7509"/>
    <w:rsid w:val="00FC28D3"/>
    <w:rsid w:val="00FD059C"/>
    <w:rsid w:val="00FD43D7"/>
    <w:rsid w:val="00FE1096"/>
    <w:rsid w:val="00FE2095"/>
    <w:rsid w:val="00FE34CD"/>
    <w:rsid w:val="00FE3981"/>
    <w:rsid w:val="00FE4609"/>
    <w:rsid w:val="00FF195C"/>
    <w:rsid w:val="00FF3CE9"/>
    <w:rsid w:val="00FF5A6E"/>
    <w:rsid w:val="00FF7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CD3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EC428C"/>
    <w:pPr>
      <w:keepNext/>
      <w:tabs>
        <w:tab w:val="num" w:pos="0"/>
      </w:tabs>
      <w:outlineLvl w:val="0"/>
    </w:pPr>
    <w:rPr>
      <w:b/>
      <w:sz w:val="28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"/>
    <w:next w:val="a"/>
    <w:link w:val="20"/>
    <w:uiPriority w:val="9"/>
    <w:qFormat/>
    <w:rsid w:val="00EC428C"/>
    <w:pPr>
      <w:keepNext/>
      <w:tabs>
        <w:tab w:val="num" w:pos="0"/>
      </w:tabs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EC428C"/>
    <w:pPr>
      <w:keepNext/>
      <w:tabs>
        <w:tab w:val="num" w:pos="0"/>
      </w:tabs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EC428C"/>
    <w:pPr>
      <w:keepNext/>
      <w:tabs>
        <w:tab w:val="num" w:pos="0"/>
      </w:tabs>
      <w:jc w:val="both"/>
      <w:outlineLvl w:val="3"/>
    </w:pPr>
    <w:rPr>
      <w:sz w:val="24"/>
    </w:rPr>
  </w:style>
  <w:style w:type="paragraph" w:styleId="5">
    <w:name w:val="heading 5"/>
    <w:basedOn w:val="a"/>
    <w:next w:val="a"/>
    <w:qFormat/>
    <w:rsid w:val="00EC428C"/>
    <w:pPr>
      <w:keepNext/>
      <w:tabs>
        <w:tab w:val="num" w:pos="0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EC428C"/>
    <w:pPr>
      <w:keepNext/>
      <w:tabs>
        <w:tab w:val="num" w:pos="0"/>
      </w:tabs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EC428C"/>
    <w:pPr>
      <w:keepNext/>
      <w:tabs>
        <w:tab w:val="num" w:pos="0"/>
      </w:tabs>
      <w:ind w:left="720" w:right="-58"/>
      <w:jc w:val="both"/>
      <w:outlineLvl w:val="6"/>
    </w:pPr>
    <w:rPr>
      <w:i/>
      <w:iCs/>
      <w:color w:val="FF0000"/>
      <w:sz w:val="22"/>
      <w:u w:val="single"/>
    </w:rPr>
  </w:style>
  <w:style w:type="paragraph" w:styleId="8">
    <w:name w:val="heading 8"/>
    <w:basedOn w:val="a0"/>
    <w:next w:val="a1"/>
    <w:qFormat/>
    <w:rsid w:val="00EC428C"/>
    <w:pPr>
      <w:tabs>
        <w:tab w:val="num" w:pos="0"/>
      </w:tabs>
      <w:outlineLvl w:val="7"/>
    </w:pPr>
    <w:rPr>
      <w:b/>
      <w:bCs/>
      <w:sz w:val="21"/>
      <w:szCs w:val="21"/>
    </w:rPr>
  </w:style>
  <w:style w:type="paragraph" w:styleId="9">
    <w:name w:val="heading 9"/>
    <w:basedOn w:val="a0"/>
    <w:next w:val="a1"/>
    <w:qFormat/>
    <w:rsid w:val="00EC428C"/>
    <w:pPr>
      <w:tabs>
        <w:tab w:val="num" w:pos="0"/>
      </w:tabs>
      <w:outlineLvl w:val="8"/>
    </w:pPr>
    <w:rPr>
      <w:b/>
      <w:b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link w:val="2"/>
    <w:uiPriority w:val="9"/>
    <w:rsid w:val="0030178F"/>
    <w:rPr>
      <w:b/>
      <w:sz w:val="24"/>
      <w:lang w:eastAsia="ar-SA"/>
    </w:rPr>
  </w:style>
  <w:style w:type="paragraph" w:customStyle="1" w:styleId="a0">
    <w:name w:val="Заголовок"/>
    <w:basedOn w:val="a"/>
    <w:next w:val="a1"/>
    <w:rsid w:val="00EC428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1">
    <w:name w:val="Body Text"/>
    <w:basedOn w:val="a"/>
    <w:link w:val="10"/>
    <w:uiPriority w:val="99"/>
    <w:rsid w:val="00EC428C"/>
    <w:pPr>
      <w:jc w:val="both"/>
    </w:pPr>
    <w:rPr>
      <w:sz w:val="24"/>
    </w:rPr>
  </w:style>
  <w:style w:type="character" w:customStyle="1" w:styleId="10">
    <w:name w:val="Основной текст Знак1"/>
    <w:link w:val="a1"/>
    <w:uiPriority w:val="99"/>
    <w:locked/>
    <w:rsid w:val="0030178F"/>
    <w:rPr>
      <w:sz w:val="24"/>
      <w:lang w:eastAsia="ar-SA"/>
    </w:rPr>
  </w:style>
  <w:style w:type="character" w:customStyle="1" w:styleId="WW8Num2z0">
    <w:name w:val="WW8Num2z0"/>
    <w:rsid w:val="00EC428C"/>
    <w:rPr>
      <w:rFonts w:ascii="StarSymbol" w:hAnsi="StarSymbol"/>
    </w:rPr>
  </w:style>
  <w:style w:type="character" w:customStyle="1" w:styleId="WW8Num4z0">
    <w:name w:val="WW8Num4z0"/>
    <w:rsid w:val="00EC428C"/>
    <w:rPr>
      <w:rFonts w:ascii="Symbol" w:hAnsi="Symbol"/>
    </w:rPr>
  </w:style>
  <w:style w:type="character" w:customStyle="1" w:styleId="WW8Num5z0">
    <w:name w:val="WW8Num5z0"/>
    <w:rsid w:val="00EC428C"/>
    <w:rPr>
      <w:rFonts w:ascii="Symbol" w:hAnsi="Symbol"/>
    </w:rPr>
  </w:style>
  <w:style w:type="character" w:customStyle="1" w:styleId="WW8Num6z0">
    <w:name w:val="WW8Num6z0"/>
    <w:rsid w:val="00EC428C"/>
    <w:rPr>
      <w:rFonts w:ascii="Symbol" w:hAnsi="Symbol"/>
    </w:rPr>
  </w:style>
  <w:style w:type="character" w:customStyle="1" w:styleId="WW8Num10z0">
    <w:name w:val="WW8Num10z0"/>
    <w:rsid w:val="00EC428C"/>
    <w:rPr>
      <w:rFonts w:ascii="Symbol" w:hAnsi="Symbol"/>
    </w:rPr>
  </w:style>
  <w:style w:type="character" w:customStyle="1" w:styleId="Absatz-Standardschriftart">
    <w:name w:val="Absatz-Standardschriftart"/>
    <w:rsid w:val="00EC428C"/>
  </w:style>
  <w:style w:type="character" w:customStyle="1" w:styleId="WW8Num4z1">
    <w:name w:val="WW8Num4z1"/>
    <w:rsid w:val="00EC428C"/>
    <w:rPr>
      <w:rFonts w:ascii="Courier New" w:hAnsi="Courier New" w:cs="Courier New"/>
    </w:rPr>
  </w:style>
  <w:style w:type="character" w:customStyle="1" w:styleId="WW8Num4z2">
    <w:name w:val="WW8Num4z2"/>
    <w:rsid w:val="00EC428C"/>
    <w:rPr>
      <w:rFonts w:ascii="Wingdings" w:hAnsi="Wingdings"/>
    </w:rPr>
  </w:style>
  <w:style w:type="character" w:customStyle="1" w:styleId="WW8Num5z1">
    <w:name w:val="WW8Num5z1"/>
    <w:rsid w:val="00EC428C"/>
    <w:rPr>
      <w:rFonts w:ascii="Courier New" w:hAnsi="Courier New" w:cs="Courier New"/>
    </w:rPr>
  </w:style>
  <w:style w:type="character" w:customStyle="1" w:styleId="WW8Num5z2">
    <w:name w:val="WW8Num5z2"/>
    <w:rsid w:val="00EC428C"/>
    <w:rPr>
      <w:rFonts w:ascii="Wingdings" w:hAnsi="Wingdings"/>
    </w:rPr>
  </w:style>
  <w:style w:type="character" w:customStyle="1" w:styleId="WW8Num6z1">
    <w:name w:val="WW8Num6z1"/>
    <w:rsid w:val="00EC428C"/>
    <w:rPr>
      <w:rFonts w:ascii="Courier New" w:hAnsi="Courier New" w:cs="Courier New"/>
    </w:rPr>
  </w:style>
  <w:style w:type="character" w:customStyle="1" w:styleId="WW8Num6z2">
    <w:name w:val="WW8Num6z2"/>
    <w:rsid w:val="00EC428C"/>
    <w:rPr>
      <w:rFonts w:ascii="Wingdings" w:hAnsi="Wingdings"/>
    </w:rPr>
  </w:style>
  <w:style w:type="character" w:customStyle="1" w:styleId="WW8Num10z1">
    <w:name w:val="WW8Num10z1"/>
    <w:rsid w:val="00EC428C"/>
    <w:rPr>
      <w:rFonts w:ascii="Courier New" w:hAnsi="Courier New" w:cs="Courier New"/>
    </w:rPr>
  </w:style>
  <w:style w:type="character" w:customStyle="1" w:styleId="WW8Num10z2">
    <w:name w:val="WW8Num10z2"/>
    <w:rsid w:val="00EC428C"/>
    <w:rPr>
      <w:rFonts w:ascii="Wingdings" w:hAnsi="Wingdings"/>
    </w:rPr>
  </w:style>
  <w:style w:type="character" w:customStyle="1" w:styleId="a5">
    <w:name w:val="Символ нумерации"/>
    <w:rsid w:val="00EC428C"/>
  </w:style>
  <w:style w:type="character" w:customStyle="1" w:styleId="a6">
    <w:name w:val="Маркеры списка"/>
    <w:rsid w:val="00EC428C"/>
    <w:rPr>
      <w:rFonts w:ascii="StarSymbol" w:eastAsia="StarSymbol" w:hAnsi="StarSymbol" w:cs="StarSymbol"/>
      <w:sz w:val="18"/>
      <w:szCs w:val="18"/>
    </w:rPr>
  </w:style>
  <w:style w:type="paragraph" w:styleId="a7">
    <w:name w:val="List"/>
    <w:basedOn w:val="a1"/>
    <w:semiHidden/>
    <w:rsid w:val="00EC428C"/>
    <w:rPr>
      <w:rFonts w:cs="Tahoma"/>
    </w:rPr>
  </w:style>
  <w:style w:type="paragraph" w:styleId="a8">
    <w:name w:val="Title"/>
    <w:basedOn w:val="a"/>
    <w:qFormat/>
    <w:rsid w:val="00EC428C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9">
    <w:name w:val="index heading"/>
    <w:basedOn w:val="a"/>
    <w:semiHidden/>
    <w:rsid w:val="00EC428C"/>
    <w:pPr>
      <w:suppressLineNumbers/>
    </w:pPr>
    <w:rPr>
      <w:rFonts w:cs="Tahoma"/>
    </w:rPr>
  </w:style>
  <w:style w:type="paragraph" w:styleId="aa">
    <w:name w:val="Body Text Indent"/>
    <w:basedOn w:val="a"/>
    <w:link w:val="ab"/>
    <w:uiPriority w:val="99"/>
    <w:semiHidden/>
    <w:rsid w:val="00EC428C"/>
    <w:pPr>
      <w:ind w:firstLine="708"/>
      <w:jc w:val="both"/>
    </w:pPr>
    <w:rPr>
      <w:sz w:val="24"/>
    </w:rPr>
  </w:style>
  <w:style w:type="character" w:customStyle="1" w:styleId="ab">
    <w:name w:val="Основной текст с отступом Знак"/>
    <w:link w:val="aa"/>
    <w:uiPriority w:val="99"/>
    <w:semiHidden/>
    <w:rsid w:val="0030178F"/>
    <w:rPr>
      <w:sz w:val="24"/>
      <w:lang w:eastAsia="ar-SA"/>
    </w:rPr>
  </w:style>
  <w:style w:type="paragraph" w:styleId="21">
    <w:name w:val="Body Text Indent 2"/>
    <w:basedOn w:val="a"/>
    <w:link w:val="22"/>
    <w:uiPriority w:val="99"/>
    <w:semiHidden/>
    <w:rsid w:val="00EC428C"/>
    <w:pPr>
      <w:spacing w:line="360" w:lineRule="auto"/>
      <w:ind w:firstLine="708"/>
      <w:jc w:val="both"/>
    </w:pPr>
    <w:rPr>
      <w:sz w:val="24"/>
    </w:rPr>
  </w:style>
  <w:style w:type="character" w:customStyle="1" w:styleId="22">
    <w:name w:val="Основной текст с отступом 2 Знак"/>
    <w:link w:val="21"/>
    <w:uiPriority w:val="99"/>
    <w:semiHidden/>
    <w:rsid w:val="0030178F"/>
    <w:rPr>
      <w:sz w:val="24"/>
      <w:lang w:eastAsia="ar-SA"/>
    </w:rPr>
  </w:style>
  <w:style w:type="paragraph" w:customStyle="1" w:styleId="Iauiue">
    <w:name w:val="Iau?iue"/>
    <w:rsid w:val="00EC428C"/>
    <w:pPr>
      <w:suppressAutoHyphens/>
    </w:pPr>
    <w:rPr>
      <w:rFonts w:eastAsia="Arial"/>
      <w:lang w:val="en-US" w:eastAsia="ar-SA"/>
    </w:rPr>
  </w:style>
  <w:style w:type="paragraph" w:styleId="23">
    <w:name w:val="Body Text 2"/>
    <w:basedOn w:val="a"/>
    <w:link w:val="24"/>
    <w:semiHidden/>
    <w:rsid w:val="00EC428C"/>
    <w:pPr>
      <w:jc w:val="center"/>
    </w:pPr>
    <w:rPr>
      <w:sz w:val="24"/>
    </w:rPr>
  </w:style>
  <w:style w:type="character" w:customStyle="1" w:styleId="24">
    <w:name w:val="Основной текст 2 Знак"/>
    <w:link w:val="23"/>
    <w:semiHidden/>
    <w:rsid w:val="00496F92"/>
    <w:rPr>
      <w:sz w:val="24"/>
      <w:lang w:eastAsia="ar-SA"/>
    </w:rPr>
  </w:style>
  <w:style w:type="paragraph" w:styleId="30">
    <w:name w:val="Body Text 3"/>
    <w:basedOn w:val="a"/>
    <w:link w:val="31"/>
    <w:semiHidden/>
    <w:rsid w:val="00EC428C"/>
    <w:rPr>
      <w:sz w:val="24"/>
    </w:rPr>
  </w:style>
  <w:style w:type="character" w:customStyle="1" w:styleId="31">
    <w:name w:val="Основной текст 3 Знак"/>
    <w:link w:val="30"/>
    <w:semiHidden/>
    <w:rsid w:val="00496F92"/>
    <w:rPr>
      <w:sz w:val="24"/>
      <w:lang w:eastAsia="ar-SA"/>
    </w:rPr>
  </w:style>
  <w:style w:type="paragraph" w:styleId="ac">
    <w:name w:val="Block Text"/>
    <w:basedOn w:val="a"/>
    <w:rsid w:val="00EC428C"/>
    <w:pPr>
      <w:ind w:left="720" w:right="-58"/>
      <w:jc w:val="both"/>
    </w:pPr>
    <w:rPr>
      <w:sz w:val="24"/>
    </w:rPr>
  </w:style>
  <w:style w:type="paragraph" w:styleId="32">
    <w:name w:val="Body Text Indent 3"/>
    <w:basedOn w:val="a"/>
    <w:semiHidden/>
    <w:rsid w:val="00EC428C"/>
    <w:pPr>
      <w:ind w:right="-58" w:firstLine="720"/>
      <w:jc w:val="both"/>
    </w:pPr>
    <w:rPr>
      <w:sz w:val="24"/>
    </w:rPr>
  </w:style>
  <w:style w:type="paragraph" w:customStyle="1" w:styleId="ad">
    <w:name w:val="Содержимое врезки"/>
    <w:basedOn w:val="a1"/>
    <w:rsid w:val="00EC428C"/>
  </w:style>
  <w:style w:type="paragraph" w:customStyle="1" w:styleId="ae">
    <w:name w:val="Содержимое таблицы"/>
    <w:basedOn w:val="a"/>
    <w:rsid w:val="00EC428C"/>
    <w:pPr>
      <w:suppressLineNumbers/>
    </w:pPr>
  </w:style>
  <w:style w:type="paragraph" w:customStyle="1" w:styleId="af">
    <w:name w:val="Заголовок таблицы"/>
    <w:basedOn w:val="ae"/>
    <w:rsid w:val="00EC428C"/>
    <w:pPr>
      <w:jc w:val="center"/>
    </w:pPr>
    <w:rPr>
      <w:b/>
      <w:bCs/>
    </w:rPr>
  </w:style>
  <w:style w:type="paragraph" w:customStyle="1" w:styleId="100">
    <w:name w:val="Заголовок 10"/>
    <w:basedOn w:val="a0"/>
    <w:next w:val="a1"/>
    <w:rsid w:val="00EC428C"/>
    <w:pPr>
      <w:tabs>
        <w:tab w:val="num" w:pos="0"/>
      </w:tabs>
      <w:outlineLvl w:val="8"/>
    </w:pPr>
    <w:rPr>
      <w:b/>
      <w:bCs/>
      <w:sz w:val="21"/>
      <w:szCs w:val="21"/>
    </w:rPr>
  </w:style>
  <w:style w:type="table" w:styleId="af0">
    <w:name w:val="Table Grid"/>
    <w:basedOn w:val="a3"/>
    <w:uiPriority w:val="59"/>
    <w:rsid w:val="00C1456E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rsid w:val="001672CC"/>
    <w:pPr>
      <w:tabs>
        <w:tab w:val="center" w:pos="4677"/>
        <w:tab w:val="right" w:pos="9355"/>
      </w:tabs>
      <w:suppressAutoHyphens w:val="0"/>
    </w:pPr>
    <w:rPr>
      <w:sz w:val="24"/>
      <w:lang w:eastAsia="ru-RU"/>
    </w:rPr>
  </w:style>
  <w:style w:type="character" w:customStyle="1" w:styleId="af2">
    <w:name w:val="Верхний колонтитул Знак"/>
    <w:link w:val="af1"/>
    <w:uiPriority w:val="99"/>
    <w:rsid w:val="0030178F"/>
    <w:rPr>
      <w:sz w:val="24"/>
    </w:rPr>
  </w:style>
  <w:style w:type="character" w:styleId="af3">
    <w:name w:val="page number"/>
    <w:basedOn w:val="a2"/>
    <w:rsid w:val="00604AA5"/>
  </w:style>
  <w:style w:type="paragraph" w:styleId="af4">
    <w:name w:val="footer"/>
    <w:basedOn w:val="a"/>
    <w:link w:val="af5"/>
    <w:uiPriority w:val="99"/>
    <w:unhideWhenUsed/>
    <w:rsid w:val="00F70CD2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F70CD2"/>
    <w:rPr>
      <w:lang w:eastAsia="ar-SA"/>
    </w:rPr>
  </w:style>
  <w:style w:type="paragraph" w:customStyle="1" w:styleId="Style17">
    <w:name w:val="Style17"/>
    <w:basedOn w:val="a"/>
    <w:rsid w:val="005A34FC"/>
    <w:pPr>
      <w:widowControl w:val="0"/>
      <w:suppressAutoHyphens w:val="0"/>
      <w:autoSpaceDE w:val="0"/>
      <w:autoSpaceDN w:val="0"/>
      <w:adjustRightInd w:val="0"/>
      <w:spacing w:line="278" w:lineRule="exact"/>
    </w:pPr>
    <w:rPr>
      <w:szCs w:val="24"/>
      <w:lang w:eastAsia="ru-RU"/>
    </w:rPr>
  </w:style>
  <w:style w:type="character" w:customStyle="1" w:styleId="FontStyle45">
    <w:name w:val="Font Style45"/>
    <w:rsid w:val="005A34FC"/>
    <w:rPr>
      <w:rFonts w:ascii="Times New Roman" w:hAnsi="Times New Roman" w:cs="Times New Roman"/>
      <w:sz w:val="22"/>
      <w:szCs w:val="22"/>
    </w:rPr>
  </w:style>
  <w:style w:type="paragraph" w:styleId="af6">
    <w:name w:val="List Paragraph"/>
    <w:basedOn w:val="a"/>
    <w:link w:val="af7"/>
    <w:uiPriority w:val="99"/>
    <w:qFormat/>
    <w:rsid w:val="00FE2095"/>
    <w:pPr>
      <w:suppressAutoHyphens w:val="0"/>
      <w:overflowPunct w:val="0"/>
      <w:autoSpaceDE w:val="0"/>
      <w:autoSpaceDN w:val="0"/>
      <w:adjustRightInd w:val="0"/>
      <w:ind w:left="720"/>
      <w:textAlignment w:val="baseline"/>
    </w:pPr>
    <w:rPr>
      <w:sz w:val="24"/>
      <w:lang w:eastAsia="ru-RU"/>
    </w:rPr>
  </w:style>
  <w:style w:type="character" w:customStyle="1" w:styleId="af7">
    <w:name w:val="Абзац списка Знак"/>
    <w:link w:val="af6"/>
    <w:uiPriority w:val="99"/>
    <w:locked/>
    <w:rsid w:val="0030178F"/>
    <w:rPr>
      <w:sz w:val="24"/>
    </w:rPr>
  </w:style>
  <w:style w:type="paragraph" w:styleId="af8">
    <w:name w:val="Balloon Text"/>
    <w:basedOn w:val="a"/>
    <w:link w:val="af9"/>
    <w:uiPriority w:val="99"/>
    <w:semiHidden/>
    <w:unhideWhenUsed/>
    <w:rsid w:val="00F33F0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sid w:val="00F33F01"/>
    <w:rPr>
      <w:rFonts w:ascii="Tahoma" w:hAnsi="Tahoma" w:cs="Tahoma"/>
      <w:sz w:val="16"/>
      <w:szCs w:val="16"/>
      <w:lang w:eastAsia="ar-SA"/>
    </w:rPr>
  </w:style>
  <w:style w:type="character" w:customStyle="1" w:styleId="FontStyle46">
    <w:name w:val="Font Style46"/>
    <w:rsid w:val="00E30E57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nformat">
    <w:name w:val="ConsPlusNonformat"/>
    <w:uiPriority w:val="99"/>
    <w:rsid w:val="0004438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1">
    <w:name w:val="Основной текст (10)"/>
    <w:uiPriority w:val="99"/>
    <w:rsid w:val="004C61B3"/>
    <w:rPr>
      <w:rFonts w:ascii="Times New Roman" w:hAnsi="Times New Roman" w:cs="Times New Roman"/>
      <w:spacing w:val="0"/>
      <w:sz w:val="18"/>
      <w:szCs w:val="18"/>
    </w:rPr>
  </w:style>
  <w:style w:type="character" w:styleId="afa">
    <w:name w:val="FollowedHyperlink"/>
    <w:uiPriority w:val="99"/>
    <w:semiHidden/>
    <w:unhideWhenUsed/>
    <w:rsid w:val="0030178F"/>
    <w:rPr>
      <w:color w:val="800080"/>
      <w:u w:val="single"/>
    </w:rPr>
  </w:style>
  <w:style w:type="character" w:customStyle="1" w:styleId="210">
    <w:name w:val="Заголовок 2 Знак1"/>
    <w:aliases w:val="Major Знак1,&quot;Изумруд&quot; Знак1,H2 Знак1,Заголовок 2 Знак Знак Знак Знак Знак Знак Знак Знак Знак Знак Знак Знак Знак1,Заголовок раздела Знак1,Заголовок для  раздела Знак1"/>
    <w:uiPriority w:val="9"/>
    <w:semiHidden/>
    <w:rsid w:val="0030178F"/>
    <w:rPr>
      <w:rFonts w:ascii="Cambria" w:eastAsia="Times New Roman" w:hAnsi="Cambria" w:cs="Times New Roman"/>
      <w:b/>
      <w:color w:val="4F81BD"/>
      <w:sz w:val="26"/>
      <w:szCs w:val="26"/>
      <w:lang w:eastAsia="ru-RU"/>
    </w:rPr>
  </w:style>
  <w:style w:type="paragraph" w:styleId="33">
    <w:name w:val="toc 3"/>
    <w:basedOn w:val="a"/>
    <w:next w:val="a"/>
    <w:autoRedefine/>
    <w:uiPriority w:val="39"/>
    <w:semiHidden/>
    <w:unhideWhenUsed/>
    <w:rsid w:val="0030178F"/>
    <w:pPr>
      <w:suppressAutoHyphens w:val="0"/>
      <w:spacing w:after="100" w:line="276" w:lineRule="auto"/>
      <w:ind w:left="440"/>
    </w:pPr>
    <w:rPr>
      <w:rFonts w:ascii="Calibri" w:hAnsi="Calibri"/>
      <w:sz w:val="22"/>
      <w:szCs w:val="22"/>
      <w:lang w:eastAsia="ru-RU"/>
    </w:rPr>
  </w:style>
  <w:style w:type="paragraph" w:styleId="40">
    <w:name w:val="toc 4"/>
    <w:basedOn w:val="a"/>
    <w:next w:val="a"/>
    <w:autoRedefine/>
    <w:uiPriority w:val="39"/>
    <w:semiHidden/>
    <w:unhideWhenUsed/>
    <w:rsid w:val="0030178F"/>
    <w:pPr>
      <w:suppressAutoHyphens w:val="0"/>
      <w:spacing w:after="100" w:line="276" w:lineRule="auto"/>
      <w:ind w:left="660"/>
    </w:pPr>
    <w:rPr>
      <w:rFonts w:ascii="Calibri" w:hAnsi="Calibri"/>
      <w:sz w:val="22"/>
      <w:szCs w:val="22"/>
      <w:lang w:eastAsia="ru-RU"/>
    </w:rPr>
  </w:style>
  <w:style w:type="paragraph" w:styleId="50">
    <w:name w:val="toc 5"/>
    <w:basedOn w:val="a"/>
    <w:next w:val="a"/>
    <w:autoRedefine/>
    <w:uiPriority w:val="39"/>
    <w:semiHidden/>
    <w:unhideWhenUsed/>
    <w:rsid w:val="0030178F"/>
    <w:pPr>
      <w:suppressAutoHyphens w:val="0"/>
      <w:spacing w:after="100" w:line="276" w:lineRule="auto"/>
      <w:ind w:left="880"/>
    </w:pPr>
    <w:rPr>
      <w:rFonts w:ascii="Calibri" w:hAnsi="Calibri"/>
      <w:sz w:val="22"/>
      <w:szCs w:val="22"/>
      <w:lang w:eastAsia="ru-RU"/>
    </w:rPr>
  </w:style>
  <w:style w:type="paragraph" w:styleId="60">
    <w:name w:val="toc 6"/>
    <w:basedOn w:val="a"/>
    <w:next w:val="a"/>
    <w:autoRedefine/>
    <w:uiPriority w:val="39"/>
    <w:semiHidden/>
    <w:unhideWhenUsed/>
    <w:rsid w:val="0030178F"/>
    <w:pPr>
      <w:suppressAutoHyphens w:val="0"/>
      <w:spacing w:after="100" w:line="276" w:lineRule="auto"/>
      <w:ind w:left="1100"/>
    </w:pPr>
    <w:rPr>
      <w:rFonts w:ascii="Calibri" w:hAnsi="Calibri"/>
      <w:sz w:val="22"/>
      <w:szCs w:val="22"/>
      <w:lang w:eastAsia="ru-RU"/>
    </w:rPr>
  </w:style>
  <w:style w:type="paragraph" w:styleId="70">
    <w:name w:val="toc 7"/>
    <w:basedOn w:val="a"/>
    <w:next w:val="a"/>
    <w:autoRedefine/>
    <w:uiPriority w:val="39"/>
    <w:semiHidden/>
    <w:unhideWhenUsed/>
    <w:rsid w:val="0030178F"/>
    <w:pPr>
      <w:suppressAutoHyphens w:val="0"/>
      <w:spacing w:after="100" w:line="276" w:lineRule="auto"/>
      <w:ind w:left="1320"/>
    </w:pPr>
    <w:rPr>
      <w:rFonts w:ascii="Calibri" w:hAnsi="Calibri"/>
      <w:sz w:val="22"/>
      <w:szCs w:val="22"/>
      <w:lang w:eastAsia="ru-RU"/>
    </w:rPr>
  </w:style>
  <w:style w:type="paragraph" w:styleId="80">
    <w:name w:val="toc 8"/>
    <w:basedOn w:val="a"/>
    <w:next w:val="a"/>
    <w:autoRedefine/>
    <w:uiPriority w:val="39"/>
    <w:semiHidden/>
    <w:unhideWhenUsed/>
    <w:rsid w:val="0030178F"/>
    <w:pPr>
      <w:suppressAutoHyphens w:val="0"/>
      <w:spacing w:after="100" w:line="276" w:lineRule="auto"/>
      <w:ind w:left="1540"/>
    </w:pPr>
    <w:rPr>
      <w:rFonts w:ascii="Calibri" w:hAnsi="Calibri"/>
      <w:sz w:val="22"/>
      <w:szCs w:val="22"/>
      <w:lang w:eastAsia="ru-RU"/>
    </w:rPr>
  </w:style>
  <w:style w:type="paragraph" w:styleId="90">
    <w:name w:val="toc 9"/>
    <w:basedOn w:val="a"/>
    <w:next w:val="a"/>
    <w:autoRedefine/>
    <w:uiPriority w:val="39"/>
    <w:semiHidden/>
    <w:unhideWhenUsed/>
    <w:rsid w:val="0030178F"/>
    <w:pPr>
      <w:suppressAutoHyphens w:val="0"/>
      <w:spacing w:after="100" w:line="276" w:lineRule="auto"/>
      <w:ind w:left="1760"/>
    </w:pPr>
    <w:rPr>
      <w:rFonts w:ascii="Calibri" w:hAnsi="Calibri"/>
      <w:sz w:val="22"/>
      <w:szCs w:val="22"/>
      <w:lang w:eastAsia="ru-RU"/>
    </w:rPr>
  </w:style>
  <w:style w:type="character" w:customStyle="1" w:styleId="afb">
    <w:name w:val="Основной текст Знак"/>
    <w:uiPriority w:val="99"/>
    <w:semiHidden/>
    <w:rsid w:val="0030178F"/>
    <w:rPr>
      <w:bCs/>
      <w:sz w:val="24"/>
      <w:szCs w:val="24"/>
    </w:rPr>
  </w:style>
  <w:style w:type="character" w:customStyle="1" w:styleId="afc">
    <w:name w:val="Схема документа Знак"/>
    <w:link w:val="afd"/>
    <w:uiPriority w:val="99"/>
    <w:semiHidden/>
    <w:rsid w:val="0030178F"/>
    <w:rPr>
      <w:rFonts w:ascii="Tahoma" w:hAnsi="Tahoma" w:cs="Tahoma"/>
      <w:bCs/>
      <w:sz w:val="16"/>
      <w:szCs w:val="16"/>
    </w:rPr>
  </w:style>
  <w:style w:type="paragraph" w:styleId="afd">
    <w:name w:val="Document Map"/>
    <w:basedOn w:val="a"/>
    <w:link w:val="afc"/>
    <w:uiPriority w:val="99"/>
    <w:semiHidden/>
    <w:unhideWhenUsed/>
    <w:rsid w:val="0030178F"/>
    <w:pPr>
      <w:suppressAutoHyphens w:val="0"/>
    </w:pPr>
    <w:rPr>
      <w:rFonts w:ascii="Tahoma" w:hAnsi="Tahoma" w:cs="Tahoma"/>
      <w:bCs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30178F"/>
    <w:pPr>
      <w:autoSpaceDE w:val="0"/>
      <w:autoSpaceDN w:val="0"/>
      <w:adjustRightInd w:val="0"/>
      <w:ind w:firstLine="720"/>
    </w:pPr>
    <w:rPr>
      <w:rFonts w:ascii="Arial" w:eastAsia="Calibri" w:hAnsi="Arial" w:cs="Arial"/>
      <w:lang w:eastAsia="en-US"/>
    </w:rPr>
  </w:style>
  <w:style w:type="paragraph" w:customStyle="1" w:styleId="ConsPlusCell">
    <w:name w:val="ConsPlusCell"/>
    <w:uiPriority w:val="99"/>
    <w:rsid w:val="0030178F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Title">
    <w:name w:val="ConsPlusTitle"/>
    <w:uiPriority w:val="99"/>
    <w:rsid w:val="0030178F"/>
    <w:pPr>
      <w:autoSpaceDE w:val="0"/>
      <w:autoSpaceDN w:val="0"/>
      <w:adjustRightInd w:val="0"/>
    </w:pPr>
    <w:rPr>
      <w:rFonts w:eastAsia="Calibri"/>
      <w:b/>
      <w:bCs/>
      <w:sz w:val="24"/>
      <w:szCs w:val="24"/>
      <w:lang w:eastAsia="en-US"/>
    </w:rPr>
  </w:style>
  <w:style w:type="character" w:customStyle="1" w:styleId="FontStyle11">
    <w:name w:val="Font Style11"/>
    <w:rsid w:val="0030178F"/>
    <w:rPr>
      <w:rFonts w:ascii="Times New Roman" w:hAnsi="Times New Roman" w:cs="Times New Roman" w:hint="default"/>
      <w:sz w:val="24"/>
      <w:szCs w:val="24"/>
    </w:rPr>
  </w:style>
  <w:style w:type="character" w:customStyle="1" w:styleId="FontStyle64">
    <w:name w:val="Font Style64"/>
    <w:rsid w:val="0030178F"/>
    <w:rPr>
      <w:rFonts w:ascii="Times New Roman" w:hAnsi="Times New Roman" w:cs="Times New Roman" w:hint="default"/>
      <w:sz w:val="26"/>
      <w:szCs w:val="26"/>
    </w:rPr>
  </w:style>
  <w:style w:type="character" w:customStyle="1" w:styleId="71">
    <w:name w:val="Основной текст (7)_"/>
    <w:link w:val="72"/>
    <w:uiPriority w:val="99"/>
    <w:locked/>
    <w:rsid w:val="00F31AD5"/>
    <w:rPr>
      <w:sz w:val="18"/>
      <w:szCs w:val="18"/>
      <w:shd w:val="clear" w:color="auto" w:fill="FFFFFF"/>
    </w:rPr>
  </w:style>
  <w:style w:type="paragraph" w:customStyle="1" w:styleId="72">
    <w:name w:val="Основной текст (7)"/>
    <w:basedOn w:val="a"/>
    <w:link w:val="71"/>
    <w:uiPriority w:val="99"/>
    <w:rsid w:val="00F31AD5"/>
    <w:pPr>
      <w:shd w:val="clear" w:color="auto" w:fill="FFFFFF"/>
      <w:suppressAutoHyphens w:val="0"/>
      <w:spacing w:line="240" w:lineRule="atLeast"/>
    </w:pPr>
    <w:rPr>
      <w:sz w:val="18"/>
      <w:szCs w:val="18"/>
      <w:lang w:eastAsia="ru-RU"/>
    </w:rPr>
  </w:style>
  <w:style w:type="character" w:customStyle="1" w:styleId="211">
    <w:name w:val="Основной текст (21)_"/>
    <w:link w:val="212"/>
    <w:uiPriority w:val="99"/>
    <w:locked/>
    <w:rsid w:val="00454081"/>
    <w:rPr>
      <w:sz w:val="16"/>
      <w:szCs w:val="16"/>
      <w:shd w:val="clear" w:color="auto" w:fill="FFFFFF"/>
    </w:rPr>
  </w:style>
  <w:style w:type="paragraph" w:customStyle="1" w:styleId="212">
    <w:name w:val="Основной текст (21)"/>
    <w:basedOn w:val="a"/>
    <w:link w:val="211"/>
    <w:uiPriority w:val="99"/>
    <w:rsid w:val="00454081"/>
    <w:pPr>
      <w:shd w:val="clear" w:color="auto" w:fill="FFFFFF"/>
      <w:suppressAutoHyphens w:val="0"/>
      <w:spacing w:line="240" w:lineRule="atLeast"/>
      <w:ind w:hanging="200"/>
    </w:pPr>
    <w:rPr>
      <w:sz w:val="16"/>
      <w:szCs w:val="16"/>
      <w:lang w:eastAsia="ru-RU"/>
    </w:rPr>
  </w:style>
  <w:style w:type="character" w:customStyle="1" w:styleId="18">
    <w:name w:val="Основной текст (18)_"/>
    <w:link w:val="180"/>
    <w:uiPriority w:val="99"/>
    <w:locked/>
    <w:rsid w:val="00454081"/>
    <w:rPr>
      <w:sz w:val="11"/>
      <w:szCs w:val="11"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454081"/>
    <w:pPr>
      <w:shd w:val="clear" w:color="auto" w:fill="FFFFFF"/>
      <w:suppressAutoHyphens w:val="0"/>
      <w:spacing w:line="204" w:lineRule="exact"/>
    </w:pPr>
    <w:rPr>
      <w:sz w:val="11"/>
      <w:szCs w:val="11"/>
      <w:lang w:eastAsia="ru-RU"/>
    </w:rPr>
  </w:style>
  <w:style w:type="character" w:customStyle="1" w:styleId="220">
    <w:name w:val="Основной текст (22)_"/>
    <w:link w:val="221"/>
    <w:uiPriority w:val="99"/>
    <w:locked/>
    <w:rsid w:val="00454081"/>
    <w:rPr>
      <w:sz w:val="17"/>
      <w:szCs w:val="17"/>
      <w:shd w:val="clear" w:color="auto" w:fill="FFFFFF"/>
    </w:rPr>
  </w:style>
  <w:style w:type="character" w:customStyle="1" w:styleId="228pt">
    <w:name w:val="Основной текст (22) + 8 pt"/>
    <w:uiPriority w:val="99"/>
    <w:rsid w:val="00454081"/>
    <w:rPr>
      <w:rFonts w:eastAsia="Times New Roman" w:cs="Times New Roman"/>
      <w:sz w:val="16"/>
      <w:szCs w:val="16"/>
      <w:shd w:val="clear" w:color="auto" w:fill="FFFFFF"/>
    </w:rPr>
  </w:style>
  <w:style w:type="character" w:customStyle="1" w:styleId="91">
    <w:name w:val="Основной текст (9)"/>
    <w:uiPriority w:val="99"/>
    <w:rsid w:val="00454081"/>
    <w:rPr>
      <w:rFonts w:ascii="Times New Roman" w:hAnsi="Times New Roman" w:cs="Times New Roman"/>
      <w:spacing w:val="0"/>
      <w:sz w:val="16"/>
      <w:szCs w:val="16"/>
    </w:rPr>
  </w:style>
  <w:style w:type="paragraph" w:customStyle="1" w:styleId="221">
    <w:name w:val="Основной текст (22)"/>
    <w:basedOn w:val="a"/>
    <w:link w:val="220"/>
    <w:uiPriority w:val="99"/>
    <w:rsid w:val="00454081"/>
    <w:pPr>
      <w:shd w:val="clear" w:color="auto" w:fill="FFFFFF"/>
      <w:suppressAutoHyphens w:val="0"/>
      <w:spacing w:line="240" w:lineRule="atLeast"/>
    </w:pPr>
    <w:rPr>
      <w:sz w:val="17"/>
      <w:szCs w:val="17"/>
      <w:lang w:eastAsia="ru-RU"/>
    </w:rPr>
  </w:style>
  <w:style w:type="character" w:customStyle="1" w:styleId="14">
    <w:name w:val="Основной текст (14)_"/>
    <w:link w:val="140"/>
    <w:uiPriority w:val="99"/>
    <w:locked/>
    <w:rsid w:val="0044214C"/>
    <w:rPr>
      <w:sz w:val="19"/>
      <w:szCs w:val="19"/>
      <w:shd w:val="clear" w:color="auto" w:fill="FFFFFF"/>
    </w:rPr>
  </w:style>
  <w:style w:type="paragraph" w:customStyle="1" w:styleId="140">
    <w:name w:val="Основной текст (14)"/>
    <w:basedOn w:val="a"/>
    <w:link w:val="14"/>
    <w:uiPriority w:val="99"/>
    <w:rsid w:val="0044214C"/>
    <w:pPr>
      <w:shd w:val="clear" w:color="auto" w:fill="FFFFFF"/>
      <w:suppressAutoHyphens w:val="0"/>
      <w:spacing w:line="223" w:lineRule="exact"/>
    </w:pPr>
    <w:rPr>
      <w:sz w:val="19"/>
      <w:szCs w:val="19"/>
      <w:lang w:eastAsia="ru-RU"/>
    </w:rPr>
  </w:style>
  <w:style w:type="paragraph" w:customStyle="1" w:styleId="Default">
    <w:name w:val="Default"/>
    <w:rsid w:val="008F7A4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CD3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EC428C"/>
    <w:pPr>
      <w:keepNext/>
      <w:tabs>
        <w:tab w:val="num" w:pos="0"/>
      </w:tabs>
      <w:outlineLvl w:val="0"/>
    </w:pPr>
    <w:rPr>
      <w:b/>
      <w:sz w:val="28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"/>
    <w:next w:val="a"/>
    <w:link w:val="20"/>
    <w:uiPriority w:val="9"/>
    <w:qFormat/>
    <w:rsid w:val="00EC428C"/>
    <w:pPr>
      <w:keepNext/>
      <w:tabs>
        <w:tab w:val="num" w:pos="0"/>
      </w:tabs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EC428C"/>
    <w:pPr>
      <w:keepNext/>
      <w:tabs>
        <w:tab w:val="num" w:pos="0"/>
      </w:tabs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EC428C"/>
    <w:pPr>
      <w:keepNext/>
      <w:tabs>
        <w:tab w:val="num" w:pos="0"/>
      </w:tabs>
      <w:jc w:val="both"/>
      <w:outlineLvl w:val="3"/>
    </w:pPr>
    <w:rPr>
      <w:sz w:val="24"/>
    </w:rPr>
  </w:style>
  <w:style w:type="paragraph" w:styleId="5">
    <w:name w:val="heading 5"/>
    <w:basedOn w:val="a"/>
    <w:next w:val="a"/>
    <w:qFormat/>
    <w:rsid w:val="00EC428C"/>
    <w:pPr>
      <w:keepNext/>
      <w:tabs>
        <w:tab w:val="num" w:pos="0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EC428C"/>
    <w:pPr>
      <w:keepNext/>
      <w:tabs>
        <w:tab w:val="num" w:pos="0"/>
      </w:tabs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EC428C"/>
    <w:pPr>
      <w:keepNext/>
      <w:tabs>
        <w:tab w:val="num" w:pos="0"/>
      </w:tabs>
      <w:ind w:left="720" w:right="-58"/>
      <w:jc w:val="both"/>
      <w:outlineLvl w:val="6"/>
    </w:pPr>
    <w:rPr>
      <w:i/>
      <w:iCs/>
      <w:color w:val="FF0000"/>
      <w:sz w:val="22"/>
      <w:u w:val="single"/>
    </w:rPr>
  </w:style>
  <w:style w:type="paragraph" w:styleId="8">
    <w:name w:val="heading 8"/>
    <w:basedOn w:val="a0"/>
    <w:next w:val="a1"/>
    <w:qFormat/>
    <w:rsid w:val="00EC428C"/>
    <w:pPr>
      <w:tabs>
        <w:tab w:val="num" w:pos="0"/>
      </w:tabs>
      <w:outlineLvl w:val="7"/>
    </w:pPr>
    <w:rPr>
      <w:b/>
      <w:bCs/>
      <w:sz w:val="21"/>
      <w:szCs w:val="21"/>
    </w:rPr>
  </w:style>
  <w:style w:type="paragraph" w:styleId="9">
    <w:name w:val="heading 9"/>
    <w:basedOn w:val="a0"/>
    <w:next w:val="a1"/>
    <w:qFormat/>
    <w:rsid w:val="00EC428C"/>
    <w:pPr>
      <w:tabs>
        <w:tab w:val="num" w:pos="0"/>
      </w:tabs>
      <w:outlineLvl w:val="8"/>
    </w:pPr>
    <w:rPr>
      <w:b/>
      <w:b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link w:val="2"/>
    <w:uiPriority w:val="9"/>
    <w:rsid w:val="0030178F"/>
    <w:rPr>
      <w:b/>
      <w:sz w:val="24"/>
      <w:lang w:eastAsia="ar-SA"/>
    </w:rPr>
  </w:style>
  <w:style w:type="paragraph" w:customStyle="1" w:styleId="a0">
    <w:name w:val="Заголовок"/>
    <w:basedOn w:val="a"/>
    <w:next w:val="a1"/>
    <w:rsid w:val="00EC428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1">
    <w:name w:val="Body Text"/>
    <w:basedOn w:val="a"/>
    <w:link w:val="10"/>
    <w:uiPriority w:val="99"/>
    <w:rsid w:val="00EC428C"/>
    <w:pPr>
      <w:jc w:val="both"/>
    </w:pPr>
    <w:rPr>
      <w:sz w:val="24"/>
    </w:rPr>
  </w:style>
  <w:style w:type="character" w:customStyle="1" w:styleId="10">
    <w:name w:val="Основной текст Знак1"/>
    <w:link w:val="a1"/>
    <w:uiPriority w:val="99"/>
    <w:locked/>
    <w:rsid w:val="0030178F"/>
    <w:rPr>
      <w:sz w:val="24"/>
      <w:lang w:eastAsia="ar-SA"/>
    </w:rPr>
  </w:style>
  <w:style w:type="character" w:customStyle="1" w:styleId="WW8Num2z0">
    <w:name w:val="WW8Num2z0"/>
    <w:rsid w:val="00EC428C"/>
    <w:rPr>
      <w:rFonts w:ascii="StarSymbol" w:hAnsi="StarSymbol"/>
    </w:rPr>
  </w:style>
  <w:style w:type="character" w:customStyle="1" w:styleId="WW8Num4z0">
    <w:name w:val="WW8Num4z0"/>
    <w:rsid w:val="00EC428C"/>
    <w:rPr>
      <w:rFonts w:ascii="Symbol" w:hAnsi="Symbol"/>
    </w:rPr>
  </w:style>
  <w:style w:type="character" w:customStyle="1" w:styleId="WW8Num5z0">
    <w:name w:val="WW8Num5z0"/>
    <w:rsid w:val="00EC428C"/>
    <w:rPr>
      <w:rFonts w:ascii="Symbol" w:hAnsi="Symbol"/>
    </w:rPr>
  </w:style>
  <w:style w:type="character" w:customStyle="1" w:styleId="WW8Num6z0">
    <w:name w:val="WW8Num6z0"/>
    <w:rsid w:val="00EC428C"/>
    <w:rPr>
      <w:rFonts w:ascii="Symbol" w:hAnsi="Symbol"/>
    </w:rPr>
  </w:style>
  <w:style w:type="character" w:customStyle="1" w:styleId="WW8Num10z0">
    <w:name w:val="WW8Num10z0"/>
    <w:rsid w:val="00EC428C"/>
    <w:rPr>
      <w:rFonts w:ascii="Symbol" w:hAnsi="Symbol"/>
    </w:rPr>
  </w:style>
  <w:style w:type="character" w:customStyle="1" w:styleId="Absatz-Standardschriftart">
    <w:name w:val="Absatz-Standardschriftart"/>
    <w:rsid w:val="00EC428C"/>
  </w:style>
  <w:style w:type="character" w:customStyle="1" w:styleId="WW8Num4z1">
    <w:name w:val="WW8Num4z1"/>
    <w:rsid w:val="00EC428C"/>
    <w:rPr>
      <w:rFonts w:ascii="Courier New" w:hAnsi="Courier New" w:cs="Courier New"/>
    </w:rPr>
  </w:style>
  <w:style w:type="character" w:customStyle="1" w:styleId="WW8Num4z2">
    <w:name w:val="WW8Num4z2"/>
    <w:rsid w:val="00EC428C"/>
    <w:rPr>
      <w:rFonts w:ascii="Wingdings" w:hAnsi="Wingdings"/>
    </w:rPr>
  </w:style>
  <w:style w:type="character" w:customStyle="1" w:styleId="WW8Num5z1">
    <w:name w:val="WW8Num5z1"/>
    <w:rsid w:val="00EC428C"/>
    <w:rPr>
      <w:rFonts w:ascii="Courier New" w:hAnsi="Courier New" w:cs="Courier New"/>
    </w:rPr>
  </w:style>
  <w:style w:type="character" w:customStyle="1" w:styleId="WW8Num5z2">
    <w:name w:val="WW8Num5z2"/>
    <w:rsid w:val="00EC428C"/>
    <w:rPr>
      <w:rFonts w:ascii="Wingdings" w:hAnsi="Wingdings"/>
    </w:rPr>
  </w:style>
  <w:style w:type="character" w:customStyle="1" w:styleId="WW8Num6z1">
    <w:name w:val="WW8Num6z1"/>
    <w:rsid w:val="00EC428C"/>
    <w:rPr>
      <w:rFonts w:ascii="Courier New" w:hAnsi="Courier New" w:cs="Courier New"/>
    </w:rPr>
  </w:style>
  <w:style w:type="character" w:customStyle="1" w:styleId="WW8Num6z2">
    <w:name w:val="WW8Num6z2"/>
    <w:rsid w:val="00EC428C"/>
    <w:rPr>
      <w:rFonts w:ascii="Wingdings" w:hAnsi="Wingdings"/>
    </w:rPr>
  </w:style>
  <w:style w:type="character" w:customStyle="1" w:styleId="WW8Num10z1">
    <w:name w:val="WW8Num10z1"/>
    <w:rsid w:val="00EC428C"/>
    <w:rPr>
      <w:rFonts w:ascii="Courier New" w:hAnsi="Courier New" w:cs="Courier New"/>
    </w:rPr>
  </w:style>
  <w:style w:type="character" w:customStyle="1" w:styleId="WW8Num10z2">
    <w:name w:val="WW8Num10z2"/>
    <w:rsid w:val="00EC428C"/>
    <w:rPr>
      <w:rFonts w:ascii="Wingdings" w:hAnsi="Wingdings"/>
    </w:rPr>
  </w:style>
  <w:style w:type="character" w:customStyle="1" w:styleId="a5">
    <w:name w:val="Символ нумерации"/>
    <w:rsid w:val="00EC428C"/>
  </w:style>
  <w:style w:type="character" w:customStyle="1" w:styleId="a6">
    <w:name w:val="Маркеры списка"/>
    <w:rsid w:val="00EC428C"/>
    <w:rPr>
      <w:rFonts w:ascii="StarSymbol" w:eastAsia="StarSymbol" w:hAnsi="StarSymbol" w:cs="StarSymbol"/>
      <w:sz w:val="18"/>
      <w:szCs w:val="18"/>
    </w:rPr>
  </w:style>
  <w:style w:type="paragraph" w:styleId="a7">
    <w:name w:val="List"/>
    <w:basedOn w:val="a1"/>
    <w:semiHidden/>
    <w:rsid w:val="00EC428C"/>
    <w:rPr>
      <w:rFonts w:cs="Tahoma"/>
    </w:rPr>
  </w:style>
  <w:style w:type="paragraph" w:styleId="a8">
    <w:name w:val="Title"/>
    <w:basedOn w:val="a"/>
    <w:qFormat/>
    <w:rsid w:val="00EC428C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9">
    <w:name w:val="index heading"/>
    <w:basedOn w:val="a"/>
    <w:semiHidden/>
    <w:rsid w:val="00EC428C"/>
    <w:pPr>
      <w:suppressLineNumbers/>
    </w:pPr>
    <w:rPr>
      <w:rFonts w:cs="Tahoma"/>
    </w:rPr>
  </w:style>
  <w:style w:type="paragraph" w:styleId="aa">
    <w:name w:val="Body Text Indent"/>
    <w:basedOn w:val="a"/>
    <w:link w:val="ab"/>
    <w:uiPriority w:val="99"/>
    <w:semiHidden/>
    <w:rsid w:val="00EC428C"/>
    <w:pPr>
      <w:ind w:firstLine="708"/>
      <w:jc w:val="both"/>
    </w:pPr>
    <w:rPr>
      <w:sz w:val="24"/>
    </w:rPr>
  </w:style>
  <w:style w:type="character" w:customStyle="1" w:styleId="ab">
    <w:name w:val="Основной текст с отступом Знак"/>
    <w:link w:val="aa"/>
    <w:uiPriority w:val="99"/>
    <w:semiHidden/>
    <w:rsid w:val="0030178F"/>
    <w:rPr>
      <w:sz w:val="24"/>
      <w:lang w:eastAsia="ar-SA"/>
    </w:rPr>
  </w:style>
  <w:style w:type="paragraph" w:styleId="21">
    <w:name w:val="Body Text Indent 2"/>
    <w:basedOn w:val="a"/>
    <w:link w:val="22"/>
    <w:uiPriority w:val="99"/>
    <w:semiHidden/>
    <w:rsid w:val="00EC428C"/>
    <w:pPr>
      <w:spacing w:line="360" w:lineRule="auto"/>
      <w:ind w:firstLine="708"/>
      <w:jc w:val="both"/>
    </w:pPr>
    <w:rPr>
      <w:sz w:val="24"/>
    </w:rPr>
  </w:style>
  <w:style w:type="character" w:customStyle="1" w:styleId="22">
    <w:name w:val="Основной текст с отступом 2 Знак"/>
    <w:link w:val="21"/>
    <w:uiPriority w:val="99"/>
    <w:semiHidden/>
    <w:rsid w:val="0030178F"/>
    <w:rPr>
      <w:sz w:val="24"/>
      <w:lang w:eastAsia="ar-SA"/>
    </w:rPr>
  </w:style>
  <w:style w:type="paragraph" w:customStyle="1" w:styleId="Iauiue">
    <w:name w:val="Iau?iue"/>
    <w:rsid w:val="00EC428C"/>
    <w:pPr>
      <w:suppressAutoHyphens/>
    </w:pPr>
    <w:rPr>
      <w:rFonts w:eastAsia="Arial"/>
      <w:lang w:val="en-US" w:eastAsia="ar-SA"/>
    </w:rPr>
  </w:style>
  <w:style w:type="paragraph" w:styleId="23">
    <w:name w:val="Body Text 2"/>
    <w:basedOn w:val="a"/>
    <w:link w:val="24"/>
    <w:semiHidden/>
    <w:rsid w:val="00EC428C"/>
    <w:pPr>
      <w:jc w:val="center"/>
    </w:pPr>
    <w:rPr>
      <w:sz w:val="24"/>
    </w:rPr>
  </w:style>
  <w:style w:type="character" w:customStyle="1" w:styleId="24">
    <w:name w:val="Основной текст 2 Знак"/>
    <w:link w:val="23"/>
    <w:semiHidden/>
    <w:rsid w:val="00496F92"/>
    <w:rPr>
      <w:sz w:val="24"/>
      <w:lang w:eastAsia="ar-SA"/>
    </w:rPr>
  </w:style>
  <w:style w:type="paragraph" w:styleId="30">
    <w:name w:val="Body Text 3"/>
    <w:basedOn w:val="a"/>
    <w:link w:val="31"/>
    <w:semiHidden/>
    <w:rsid w:val="00EC428C"/>
    <w:rPr>
      <w:sz w:val="24"/>
    </w:rPr>
  </w:style>
  <w:style w:type="character" w:customStyle="1" w:styleId="31">
    <w:name w:val="Основной текст 3 Знак"/>
    <w:link w:val="30"/>
    <w:semiHidden/>
    <w:rsid w:val="00496F92"/>
    <w:rPr>
      <w:sz w:val="24"/>
      <w:lang w:eastAsia="ar-SA"/>
    </w:rPr>
  </w:style>
  <w:style w:type="paragraph" w:styleId="ac">
    <w:name w:val="Block Text"/>
    <w:basedOn w:val="a"/>
    <w:rsid w:val="00EC428C"/>
    <w:pPr>
      <w:ind w:left="720" w:right="-58"/>
      <w:jc w:val="both"/>
    </w:pPr>
    <w:rPr>
      <w:sz w:val="24"/>
    </w:rPr>
  </w:style>
  <w:style w:type="paragraph" w:styleId="32">
    <w:name w:val="Body Text Indent 3"/>
    <w:basedOn w:val="a"/>
    <w:semiHidden/>
    <w:rsid w:val="00EC428C"/>
    <w:pPr>
      <w:ind w:right="-58" w:firstLine="720"/>
      <w:jc w:val="both"/>
    </w:pPr>
    <w:rPr>
      <w:sz w:val="24"/>
    </w:rPr>
  </w:style>
  <w:style w:type="paragraph" w:customStyle="1" w:styleId="ad">
    <w:name w:val="Содержимое врезки"/>
    <w:basedOn w:val="a1"/>
    <w:rsid w:val="00EC428C"/>
  </w:style>
  <w:style w:type="paragraph" w:customStyle="1" w:styleId="ae">
    <w:name w:val="Содержимое таблицы"/>
    <w:basedOn w:val="a"/>
    <w:rsid w:val="00EC428C"/>
    <w:pPr>
      <w:suppressLineNumbers/>
    </w:pPr>
  </w:style>
  <w:style w:type="paragraph" w:customStyle="1" w:styleId="af">
    <w:name w:val="Заголовок таблицы"/>
    <w:basedOn w:val="ae"/>
    <w:rsid w:val="00EC428C"/>
    <w:pPr>
      <w:jc w:val="center"/>
    </w:pPr>
    <w:rPr>
      <w:b/>
      <w:bCs/>
    </w:rPr>
  </w:style>
  <w:style w:type="paragraph" w:customStyle="1" w:styleId="100">
    <w:name w:val="Заголовок 10"/>
    <w:basedOn w:val="a0"/>
    <w:next w:val="a1"/>
    <w:rsid w:val="00EC428C"/>
    <w:pPr>
      <w:tabs>
        <w:tab w:val="num" w:pos="0"/>
      </w:tabs>
      <w:outlineLvl w:val="8"/>
    </w:pPr>
    <w:rPr>
      <w:b/>
      <w:bCs/>
      <w:sz w:val="21"/>
      <w:szCs w:val="21"/>
    </w:rPr>
  </w:style>
  <w:style w:type="table" w:styleId="af0">
    <w:name w:val="Table Grid"/>
    <w:basedOn w:val="a3"/>
    <w:uiPriority w:val="59"/>
    <w:rsid w:val="00C1456E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rsid w:val="001672CC"/>
    <w:pPr>
      <w:tabs>
        <w:tab w:val="center" w:pos="4677"/>
        <w:tab w:val="right" w:pos="9355"/>
      </w:tabs>
      <w:suppressAutoHyphens w:val="0"/>
    </w:pPr>
    <w:rPr>
      <w:sz w:val="24"/>
      <w:lang w:eastAsia="ru-RU"/>
    </w:rPr>
  </w:style>
  <w:style w:type="character" w:customStyle="1" w:styleId="af2">
    <w:name w:val="Верхний колонтитул Знак"/>
    <w:link w:val="af1"/>
    <w:uiPriority w:val="99"/>
    <w:rsid w:val="0030178F"/>
    <w:rPr>
      <w:sz w:val="24"/>
    </w:rPr>
  </w:style>
  <w:style w:type="character" w:styleId="af3">
    <w:name w:val="page number"/>
    <w:basedOn w:val="a2"/>
    <w:rsid w:val="00604AA5"/>
  </w:style>
  <w:style w:type="paragraph" w:styleId="af4">
    <w:name w:val="footer"/>
    <w:basedOn w:val="a"/>
    <w:link w:val="af5"/>
    <w:uiPriority w:val="99"/>
    <w:unhideWhenUsed/>
    <w:rsid w:val="00F70CD2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F70CD2"/>
    <w:rPr>
      <w:lang w:eastAsia="ar-SA"/>
    </w:rPr>
  </w:style>
  <w:style w:type="paragraph" w:customStyle="1" w:styleId="Style17">
    <w:name w:val="Style17"/>
    <w:basedOn w:val="a"/>
    <w:rsid w:val="005A34FC"/>
    <w:pPr>
      <w:widowControl w:val="0"/>
      <w:suppressAutoHyphens w:val="0"/>
      <w:autoSpaceDE w:val="0"/>
      <w:autoSpaceDN w:val="0"/>
      <w:adjustRightInd w:val="0"/>
      <w:spacing w:line="278" w:lineRule="exact"/>
    </w:pPr>
    <w:rPr>
      <w:szCs w:val="24"/>
      <w:lang w:eastAsia="ru-RU"/>
    </w:rPr>
  </w:style>
  <w:style w:type="character" w:customStyle="1" w:styleId="FontStyle45">
    <w:name w:val="Font Style45"/>
    <w:rsid w:val="005A34FC"/>
    <w:rPr>
      <w:rFonts w:ascii="Times New Roman" w:hAnsi="Times New Roman" w:cs="Times New Roman"/>
      <w:sz w:val="22"/>
      <w:szCs w:val="22"/>
    </w:rPr>
  </w:style>
  <w:style w:type="paragraph" w:styleId="af6">
    <w:name w:val="List Paragraph"/>
    <w:basedOn w:val="a"/>
    <w:link w:val="af7"/>
    <w:uiPriority w:val="99"/>
    <w:qFormat/>
    <w:rsid w:val="00FE2095"/>
    <w:pPr>
      <w:suppressAutoHyphens w:val="0"/>
      <w:overflowPunct w:val="0"/>
      <w:autoSpaceDE w:val="0"/>
      <w:autoSpaceDN w:val="0"/>
      <w:adjustRightInd w:val="0"/>
      <w:ind w:left="720"/>
      <w:textAlignment w:val="baseline"/>
    </w:pPr>
    <w:rPr>
      <w:sz w:val="24"/>
      <w:lang w:eastAsia="ru-RU"/>
    </w:rPr>
  </w:style>
  <w:style w:type="character" w:customStyle="1" w:styleId="af7">
    <w:name w:val="Абзац списка Знак"/>
    <w:link w:val="af6"/>
    <w:uiPriority w:val="99"/>
    <w:locked/>
    <w:rsid w:val="0030178F"/>
    <w:rPr>
      <w:sz w:val="24"/>
    </w:rPr>
  </w:style>
  <w:style w:type="paragraph" w:styleId="af8">
    <w:name w:val="Balloon Text"/>
    <w:basedOn w:val="a"/>
    <w:link w:val="af9"/>
    <w:uiPriority w:val="99"/>
    <w:semiHidden/>
    <w:unhideWhenUsed/>
    <w:rsid w:val="00F33F0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sid w:val="00F33F01"/>
    <w:rPr>
      <w:rFonts w:ascii="Tahoma" w:hAnsi="Tahoma" w:cs="Tahoma"/>
      <w:sz w:val="16"/>
      <w:szCs w:val="16"/>
      <w:lang w:eastAsia="ar-SA"/>
    </w:rPr>
  </w:style>
  <w:style w:type="character" w:customStyle="1" w:styleId="FontStyle46">
    <w:name w:val="Font Style46"/>
    <w:rsid w:val="00E30E57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nformat">
    <w:name w:val="ConsPlusNonformat"/>
    <w:uiPriority w:val="99"/>
    <w:rsid w:val="0004438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1">
    <w:name w:val="Основной текст (10)"/>
    <w:uiPriority w:val="99"/>
    <w:rsid w:val="004C61B3"/>
    <w:rPr>
      <w:rFonts w:ascii="Times New Roman" w:hAnsi="Times New Roman" w:cs="Times New Roman"/>
      <w:spacing w:val="0"/>
      <w:sz w:val="18"/>
      <w:szCs w:val="18"/>
    </w:rPr>
  </w:style>
  <w:style w:type="character" w:styleId="afa">
    <w:name w:val="FollowedHyperlink"/>
    <w:uiPriority w:val="99"/>
    <w:semiHidden/>
    <w:unhideWhenUsed/>
    <w:rsid w:val="0030178F"/>
    <w:rPr>
      <w:color w:val="800080"/>
      <w:u w:val="single"/>
    </w:rPr>
  </w:style>
  <w:style w:type="character" w:customStyle="1" w:styleId="210">
    <w:name w:val="Заголовок 2 Знак1"/>
    <w:aliases w:val="Major Знак1,&quot;Изумруд&quot; Знак1,H2 Знак1,Заголовок 2 Знак Знак Знак Знак Знак Знак Знак Знак Знак Знак Знак Знак Знак1,Заголовок раздела Знак1,Заголовок для  раздела Знак1"/>
    <w:uiPriority w:val="9"/>
    <w:semiHidden/>
    <w:rsid w:val="0030178F"/>
    <w:rPr>
      <w:rFonts w:ascii="Cambria" w:eastAsia="Times New Roman" w:hAnsi="Cambria" w:cs="Times New Roman"/>
      <w:b/>
      <w:color w:val="4F81BD"/>
      <w:sz w:val="26"/>
      <w:szCs w:val="26"/>
      <w:lang w:eastAsia="ru-RU"/>
    </w:rPr>
  </w:style>
  <w:style w:type="paragraph" w:styleId="33">
    <w:name w:val="toc 3"/>
    <w:basedOn w:val="a"/>
    <w:next w:val="a"/>
    <w:autoRedefine/>
    <w:uiPriority w:val="39"/>
    <w:semiHidden/>
    <w:unhideWhenUsed/>
    <w:rsid w:val="0030178F"/>
    <w:pPr>
      <w:suppressAutoHyphens w:val="0"/>
      <w:spacing w:after="100" w:line="276" w:lineRule="auto"/>
      <w:ind w:left="440"/>
    </w:pPr>
    <w:rPr>
      <w:rFonts w:ascii="Calibri" w:hAnsi="Calibri"/>
      <w:sz w:val="22"/>
      <w:szCs w:val="22"/>
      <w:lang w:eastAsia="ru-RU"/>
    </w:rPr>
  </w:style>
  <w:style w:type="paragraph" w:styleId="40">
    <w:name w:val="toc 4"/>
    <w:basedOn w:val="a"/>
    <w:next w:val="a"/>
    <w:autoRedefine/>
    <w:uiPriority w:val="39"/>
    <w:semiHidden/>
    <w:unhideWhenUsed/>
    <w:rsid w:val="0030178F"/>
    <w:pPr>
      <w:suppressAutoHyphens w:val="0"/>
      <w:spacing w:after="100" w:line="276" w:lineRule="auto"/>
      <w:ind w:left="660"/>
    </w:pPr>
    <w:rPr>
      <w:rFonts w:ascii="Calibri" w:hAnsi="Calibri"/>
      <w:sz w:val="22"/>
      <w:szCs w:val="22"/>
      <w:lang w:eastAsia="ru-RU"/>
    </w:rPr>
  </w:style>
  <w:style w:type="paragraph" w:styleId="50">
    <w:name w:val="toc 5"/>
    <w:basedOn w:val="a"/>
    <w:next w:val="a"/>
    <w:autoRedefine/>
    <w:uiPriority w:val="39"/>
    <w:semiHidden/>
    <w:unhideWhenUsed/>
    <w:rsid w:val="0030178F"/>
    <w:pPr>
      <w:suppressAutoHyphens w:val="0"/>
      <w:spacing w:after="100" w:line="276" w:lineRule="auto"/>
      <w:ind w:left="880"/>
    </w:pPr>
    <w:rPr>
      <w:rFonts w:ascii="Calibri" w:hAnsi="Calibri"/>
      <w:sz w:val="22"/>
      <w:szCs w:val="22"/>
      <w:lang w:eastAsia="ru-RU"/>
    </w:rPr>
  </w:style>
  <w:style w:type="paragraph" w:styleId="60">
    <w:name w:val="toc 6"/>
    <w:basedOn w:val="a"/>
    <w:next w:val="a"/>
    <w:autoRedefine/>
    <w:uiPriority w:val="39"/>
    <w:semiHidden/>
    <w:unhideWhenUsed/>
    <w:rsid w:val="0030178F"/>
    <w:pPr>
      <w:suppressAutoHyphens w:val="0"/>
      <w:spacing w:after="100" w:line="276" w:lineRule="auto"/>
      <w:ind w:left="1100"/>
    </w:pPr>
    <w:rPr>
      <w:rFonts w:ascii="Calibri" w:hAnsi="Calibri"/>
      <w:sz w:val="22"/>
      <w:szCs w:val="22"/>
      <w:lang w:eastAsia="ru-RU"/>
    </w:rPr>
  </w:style>
  <w:style w:type="paragraph" w:styleId="70">
    <w:name w:val="toc 7"/>
    <w:basedOn w:val="a"/>
    <w:next w:val="a"/>
    <w:autoRedefine/>
    <w:uiPriority w:val="39"/>
    <w:semiHidden/>
    <w:unhideWhenUsed/>
    <w:rsid w:val="0030178F"/>
    <w:pPr>
      <w:suppressAutoHyphens w:val="0"/>
      <w:spacing w:after="100" w:line="276" w:lineRule="auto"/>
      <w:ind w:left="1320"/>
    </w:pPr>
    <w:rPr>
      <w:rFonts w:ascii="Calibri" w:hAnsi="Calibri"/>
      <w:sz w:val="22"/>
      <w:szCs w:val="22"/>
      <w:lang w:eastAsia="ru-RU"/>
    </w:rPr>
  </w:style>
  <w:style w:type="paragraph" w:styleId="80">
    <w:name w:val="toc 8"/>
    <w:basedOn w:val="a"/>
    <w:next w:val="a"/>
    <w:autoRedefine/>
    <w:uiPriority w:val="39"/>
    <w:semiHidden/>
    <w:unhideWhenUsed/>
    <w:rsid w:val="0030178F"/>
    <w:pPr>
      <w:suppressAutoHyphens w:val="0"/>
      <w:spacing w:after="100" w:line="276" w:lineRule="auto"/>
      <w:ind w:left="1540"/>
    </w:pPr>
    <w:rPr>
      <w:rFonts w:ascii="Calibri" w:hAnsi="Calibri"/>
      <w:sz w:val="22"/>
      <w:szCs w:val="22"/>
      <w:lang w:eastAsia="ru-RU"/>
    </w:rPr>
  </w:style>
  <w:style w:type="paragraph" w:styleId="90">
    <w:name w:val="toc 9"/>
    <w:basedOn w:val="a"/>
    <w:next w:val="a"/>
    <w:autoRedefine/>
    <w:uiPriority w:val="39"/>
    <w:semiHidden/>
    <w:unhideWhenUsed/>
    <w:rsid w:val="0030178F"/>
    <w:pPr>
      <w:suppressAutoHyphens w:val="0"/>
      <w:spacing w:after="100" w:line="276" w:lineRule="auto"/>
      <w:ind w:left="1760"/>
    </w:pPr>
    <w:rPr>
      <w:rFonts w:ascii="Calibri" w:hAnsi="Calibri"/>
      <w:sz w:val="22"/>
      <w:szCs w:val="22"/>
      <w:lang w:eastAsia="ru-RU"/>
    </w:rPr>
  </w:style>
  <w:style w:type="character" w:customStyle="1" w:styleId="afb">
    <w:name w:val="Основной текст Знак"/>
    <w:uiPriority w:val="99"/>
    <w:semiHidden/>
    <w:rsid w:val="0030178F"/>
    <w:rPr>
      <w:bCs/>
      <w:sz w:val="24"/>
      <w:szCs w:val="24"/>
    </w:rPr>
  </w:style>
  <w:style w:type="character" w:customStyle="1" w:styleId="afc">
    <w:name w:val="Схема документа Знак"/>
    <w:link w:val="afd"/>
    <w:uiPriority w:val="99"/>
    <w:semiHidden/>
    <w:rsid w:val="0030178F"/>
    <w:rPr>
      <w:rFonts w:ascii="Tahoma" w:hAnsi="Tahoma" w:cs="Tahoma"/>
      <w:bCs/>
      <w:sz w:val="16"/>
      <w:szCs w:val="16"/>
    </w:rPr>
  </w:style>
  <w:style w:type="paragraph" w:styleId="afd">
    <w:name w:val="Document Map"/>
    <w:basedOn w:val="a"/>
    <w:link w:val="afc"/>
    <w:uiPriority w:val="99"/>
    <w:semiHidden/>
    <w:unhideWhenUsed/>
    <w:rsid w:val="0030178F"/>
    <w:pPr>
      <w:suppressAutoHyphens w:val="0"/>
    </w:pPr>
    <w:rPr>
      <w:rFonts w:ascii="Tahoma" w:hAnsi="Tahoma" w:cs="Tahoma"/>
      <w:bCs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30178F"/>
    <w:pPr>
      <w:autoSpaceDE w:val="0"/>
      <w:autoSpaceDN w:val="0"/>
      <w:adjustRightInd w:val="0"/>
      <w:ind w:firstLine="720"/>
    </w:pPr>
    <w:rPr>
      <w:rFonts w:ascii="Arial" w:eastAsia="Calibri" w:hAnsi="Arial" w:cs="Arial"/>
      <w:lang w:eastAsia="en-US"/>
    </w:rPr>
  </w:style>
  <w:style w:type="paragraph" w:customStyle="1" w:styleId="ConsPlusCell">
    <w:name w:val="ConsPlusCell"/>
    <w:uiPriority w:val="99"/>
    <w:rsid w:val="0030178F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Title">
    <w:name w:val="ConsPlusTitle"/>
    <w:uiPriority w:val="99"/>
    <w:rsid w:val="0030178F"/>
    <w:pPr>
      <w:autoSpaceDE w:val="0"/>
      <w:autoSpaceDN w:val="0"/>
      <w:adjustRightInd w:val="0"/>
    </w:pPr>
    <w:rPr>
      <w:rFonts w:eastAsia="Calibri"/>
      <w:b/>
      <w:bCs/>
      <w:sz w:val="24"/>
      <w:szCs w:val="24"/>
      <w:lang w:eastAsia="en-US"/>
    </w:rPr>
  </w:style>
  <w:style w:type="character" w:customStyle="1" w:styleId="FontStyle11">
    <w:name w:val="Font Style11"/>
    <w:rsid w:val="0030178F"/>
    <w:rPr>
      <w:rFonts w:ascii="Times New Roman" w:hAnsi="Times New Roman" w:cs="Times New Roman" w:hint="default"/>
      <w:sz w:val="24"/>
      <w:szCs w:val="24"/>
    </w:rPr>
  </w:style>
  <w:style w:type="character" w:customStyle="1" w:styleId="FontStyle64">
    <w:name w:val="Font Style64"/>
    <w:rsid w:val="0030178F"/>
    <w:rPr>
      <w:rFonts w:ascii="Times New Roman" w:hAnsi="Times New Roman" w:cs="Times New Roman" w:hint="default"/>
      <w:sz w:val="26"/>
      <w:szCs w:val="26"/>
    </w:rPr>
  </w:style>
  <w:style w:type="character" w:customStyle="1" w:styleId="71">
    <w:name w:val="Основной текст (7)_"/>
    <w:link w:val="72"/>
    <w:uiPriority w:val="99"/>
    <w:locked/>
    <w:rsid w:val="00F31AD5"/>
    <w:rPr>
      <w:sz w:val="18"/>
      <w:szCs w:val="18"/>
      <w:shd w:val="clear" w:color="auto" w:fill="FFFFFF"/>
    </w:rPr>
  </w:style>
  <w:style w:type="paragraph" w:customStyle="1" w:styleId="72">
    <w:name w:val="Основной текст (7)"/>
    <w:basedOn w:val="a"/>
    <w:link w:val="71"/>
    <w:uiPriority w:val="99"/>
    <w:rsid w:val="00F31AD5"/>
    <w:pPr>
      <w:shd w:val="clear" w:color="auto" w:fill="FFFFFF"/>
      <w:suppressAutoHyphens w:val="0"/>
      <w:spacing w:line="240" w:lineRule="atLeast"/>
    </w:pPr>
    <w:rPr>
      <w:sz w:val="18"/>
      <w:szCs w:val="18"/>
      <w:lang w:eastAsia="ru-RU"/>
    </w:rPr>
  </w:style>
  <w:style w:type="character" w:customStyle="1" w:styleId="211">
    <w:name w:val="Основной текст (21)_"/>
    <w:link w:val="212"/>
    <w:uiPriority w:val="99"/>
    <w:locked/>
    <w:rsid w:val="00454081"/>
    <w:rPr>
      <w:sz w:val="16"/>
      <w:szCs w:val="16"/>
      <w:shd w:val="clear" w:color="auto" w:fill="FFFFFF"/>
    </w:rPr>
  </w:style>
  <w:style w:type="paragraph" w:customStyle="1" w:styleId="212">
    <w:name w:val="Основной текст (21)"/>
    <w:basedOn w:val="a"/>
    <w:link w:val="211"/>
    <w:uiPriority w:val="99"/>
    <w:rsid w:val="00454081"/>
    <w:pPr>
      <w:shd w:val="clear" w:color="auto" w:fill="FFFFFF"/>
      <w:suppressAutoHyphens w:val="0"/>
      <w:spacing w:line="240" w:lineRule="atLeast"/>
      <w:ind w:hanging="200"/>
    </w:pPr>
    <w:rPr>
      <w:sz w:val="16"/>
      <w:szCs w:val="16"/>
      <w:lang w:eastAsia="ru-RU"/>
    </w:rPr>
  </w:style>
  <w:style w:type="character" w:customStyle="1" w:styleId="18">
    <w:name w:val="Основной текст (18)_"/>
    <w:link w:val="180"/>
    <w:uiPriority w:val="99"/>
    <w:locked/>
    <w:rsid w:val="00454081"/>
    <w:rPr>
      <w:sz w:val="11"/>
      <w:szCs w:val="11"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454081"/>
    <w:pPr>
      <w:shd w:val="clear" w:color="auto" w:fill="FFFFFF"/>
      <w:suppressAutoHyphens w:val="0"/>
      <w:spacing w:line="204" w:lineRule="exact"/>
    </w:pPr>
    <w:rPr>
      <w:sz w:val="11"/>
      <w:szCs w:val="11"/>
      <w:lang w:eastAsia="ru-RU"/>
    </w:rPr>
  </w:style>
  <w:style w:type="character" w:customStyle="1" w:styleId="220">
    <w:name w:val="Основной текст (22)_"/>
    <w:link w:val="221"/>
    <w:uiPriority w:val="99"/>
    <w:locked/>
    <w:rsid w:val="00454081"/>
    <w:rPr>
      <w:sz w:val="17"/>
      <w:szCs w:val="17"/>
      <w:shd w:val="clear" w:color="auto" w:fill="FFFFFF"/>
    </w:rPr>
  </w:style>
  <w:style w:type="character" w:customStyle="1" w:styleId="228pt">
    <w:name w:val="Основной текст (22) + 8 pt"/>
    <w:uiPriority w:val="99"/>
    <w:rsid w:val="00454081"/>
    <w:rPr>
      <w:rFonts w:eastAsia="Times New Roman" w:cs="Times New Roman"/>
      <w:sz w:val="16"/>
      <w:szCs w:val="16"/>
      <w:shd w:val="clear" w:color="auto" w:fill="FFFFFF"/>
    </w:rPr>
  </w:style>
  <w:style w:type="character" w:customStyle="1" w:styleId="91">
    <w:name w:val="Основной текст (9)"/>
    <w:uiPriority w:val="99"/>
    <w:rsid w:val="00454081"/>
    <w:rPr>
      <w:rFonts w:ascii="Times New Roman" w:hAnsi="Times New Roman" w:cs="Times New Roman"/>
      <w:spacing w:val="0"/>
      <w:sz w:val="16"/>
      <w:szCs w:val="16"/>
    </w:rPr>
  </w:style>
  <w:style w:type="paragraph" w:customStyle="1" w:styleId="221">
    <w:name w:val="Основной текст (22)"/>
    <w:basedOn w:val="a"/>
    <w:link w:val="220"/>
    <w:uiPriority w:val="99"/>
    <w:rsid w:val="00454081"/>
    <w:pPr>
      <w:shd w:val="clear" w:color="auto" w:fill="FFFFFF"/>
      <w:suppressAutoHyphens w:val="0"/>
      <w:spacing w:line="240" w:lineRule="atLeast"/>
    </w:pPr>
    <w:rPr>
      <w:sz w:val="17"/>
      <w:szCs w:val="17"/>
      <w:lang w:eastAsia="ru-RU"/>
    </w:rPr>
  </w:style>
  <w:style w:type="character" w:customStyle="1" w:styleId="14">
    <w:name w:val="Основной текст (14)_"/>
    <w:link w:val="140"/>
    <w:uiPriority w:val="99"/>
    <w:locked/>
    <w:rsid w:val="0044214C"/>
    <w:rPr>
      <w:sz w:val="19"/>
      <w:szCs w:val="19"/>
      <w:shd w:val="clear" w:color="auto" w:fill="FFFFFF"/>
    </w:rPr>
  </w:style>
  <w:style w:type="paragraph" w:customStyle="1" w:styleId="140">
    <w:name w:val="Основной текст (14)"/>
    <w:basedOn w:val="a"/>
    <w:link w:val="14"/>
    <w:uiPriority w:val="99"/>
    <w:rsid w:val="0044214C"/>
    <w:pPr>
      <w:shd w:val="clear" w:color="auto" w:fill="FFFFFF"/>
      <w:suppressAutoHyphens w:val="0"/>
      <w:spacing w:line="223" w:lineRule="exact"/>
    </w:pPr>
    <w:rPr>
      <w:sz w:val="19"/>
      <w:szCs w:val="19"/>
      <w:lang w:eastAsia="ru-RU"/>
    </w:rPr>
  </w:style>
  <w:style w:type="paragraph" w:customStyle="1" w:styleId="Default">
    <w:name w:val="Default"/>
    <w:rsid w:val="008F7A4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4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6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AC50F-623D-45E7-B930-435D8622F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Отел Молодежи</Company>
  <LinksUpToDate>false</LinksUpToDate>
  <CharactersWithSpaces>2569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Molod3</dc:creator>
  <cp:lastModifiedBy>Пользователь</cp:lastModifiedBy>
  <cp:revision>8</cp:revision>
  <cp:lastPrinted>2017-05-31T07:41:00Z</cp:lastPrinted>
  <dcterms:created xsi:type="dcterms:W3CDTF">2017-05-30T07:07:00Z</dcterms:created>
  <dcterms:modified xsi:type="dcterms:W3CDTF">2017-05-31T13:03:00Z</dcterms:modified>
</cp:coreProperties>
</file>